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2972A58E"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7B7919">
        <w:rPr>
          <w:rFonts w:ascii="Arial" w:hAnsi="Arial" w:cs="Arial"/>
          <w:sz w:val="20"/>
          <w:szCs w:val="20"/>
        </w:rPr>
        <w:t>2</w:t>
      </w:r>
      <w:r w:rsidR="00905E8D">
        <w:rPr>
          <w:rFonts w:ascii="Arial" w:hAnsi="Arial" w:cs="Arial"/>
          <w:sz w:val="20"/>
          <w:szCs w:val="20"/>
        </w:rPr>
        <w:t>1</w:t>
      </w:r>
      <w:r w:rsidR="009E4F08" w:rsidRPr="0011730C">
        <w:rPr>
          <w:rFonts w:ascii="Arial" w:hAnsi="Arial" w:cs="Arial"/>
          <w:sz w:val="20"/>
          <w:szCs w:val="20"/>
        </w:rPr>
        <w:t>.</w:t>
      </w:r>
      <w:r w:rsidR="00905E8D">
        <w:rPr>
          <w:rFonts w:ascii="Arial" w:hAnsi="Arial" w:cs="Arial"/>
          <w:sz w:val="20"/>
          <w:szCs w:val="20"/>
        </w:rPr>
        <w:t>10</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41D8CDE8" w14:textId="77777777" w:rsidR="00210639" w:rsidRPr="00B143F3" w:rsidRDefault="00210639" w:rsidP="00210639">
      <w:pPr>
        <w:jc w:val="center"/>
        <w:rPr>
          <w:rFonts w:ascii="Arial" w:hAnsi="Arial" w:cs="Arial"/>
          <w:b/>
          <w:lang w:val="pl-PL"/>
        </w:rPr>
      </w:pPr>
      <w:r>
        <w:rPr>
          <w:rFonts w:ascii="Arial" w:hAnsi="Arial" w:cs="Arial"/>
          <w:b/>
          <w:lang w:val="pl-PL"/>
        </w:rPr>
        <w:t>Zdravstvena preventiva v termalnem zdravilišču</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116547A" w14:textId="7A7B56B6" w:rsidR="00ED2DDF" w:rsidRPr="00DC5652" w:rsidRDefault="00B27DF1"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176763876" w:history="1">
            <w:r w:rsidR="00ED2DDF" w:rsidRPr="00DC5652">
              <w:rPr>
                <w:rStyle w:val="Hiperpovezava"/>
                <w:rFonts w:ascii="Arial" w:hAnsi="Arial" w:cs="Arial"/>
                <w:noProof/>
                <w:u w:val="none"/>
              </w:rPr>
              <w:t>Osnovni podatki o naročilu</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_Toc176763876 \h </w:instrText>
            </w:r>
            <w:r w:rsidR="00ED2DDF" w:rsidRPr="00DC5652">
              <w:rPr>
                <w:rFonts w:ascii="Arial" w:hAnsi="Arial" w:cs="Arial"/>
                <w:noProof/>
                <w:webHidden/>
              </w:rPr>
            </w:r>
            <w:r w:rsidR="00ED2DDF" w:rsidRPr="00DC5652">
              <w:rPr>
                <w:rFonts w:ascii="Arial" w:hAnsi="Arial" w:cs="Arial"/>
                <w:noProof/>
                <w:webHidden/>
              </w:rPr>
              <w:fldChar w:fldCharType="separate"/>
            </w:r>
            <w:r w:rsidR="009F4D4B">
              <w:rPr>
                <w:rFonts w:ascii="Arial" w:hAnsi="Arial" w:cs="Arial"/>
                <w:noProof/>
                <w:webHidden/>
              </w:rPr>
              <w:t>4</w:t>
            </w:r>
            <w:r w:rsidR="00ED2DDF" w:rsidRPr="00DC5652">
              <w:rPr>
                <w:rFonts w:ascii="Arial" w:hAnsi="Arial" w:cs="Arial"/>
                <w:noProof/>
                <w:webHidden/>
              </w:rPr>
              <w:fldChar w:fldCharType="end"/>
            </w:r>
          </w:hyperlink>
        </w:p>
        <w:p w14:paraId="20B37396" w14:textId="23A72055"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77" w:history="1">
            <w:r w:rsidRPr="00DC5652">
              <w:rPr>
                <w:rStyle w:val="Hiperpovezava"/>
                <w:rFonts w:ascii="Arial" w:hAnsi="Arial" w:cs="Arial"/>
                <w:noProof/>
                <w:u w:val="none"/>
              </w:rPr>
              <w:t>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_Toc176763877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5</w:t>
            </w:r>
            <w:r w:rsidRPr="00DC5652">
              <w:rPr>
                <w:rFonts w:ascii="Arial" w:hAnsi="Arial" w:cs="Arial"/>
                <w:noProof/>
                <w:webHidden/>
              </w:rPr>
              <w:fldChar w:fldCharType="end"/>
            </w:r>
          </w:hyperlink>
        </w:p>
        <w:p w14:paraId="1F65FBDD" w14:textId="7C06B6C3"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78" w:history="1">
            <w:r w:rsidRPr="00DC5652">
              <w:rPr>
                <w:rStyle w:val="Hiperpovezava"/>
                <w:rFonts w:ascii="Arial" w:hAnsi="Arial" w:cs="Arial"/>
                <w:noProof/>
                <w:u w:val="none"/>
              </w:rPr>
              <w:t>Rok in način predložitve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_Toc176763878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5</w:t>
            </w:r>
            <w:r w:rsidRPr="00DC5652">
              <w:rPr>
                <w:rFonts w:ascii="Arial" w:hAnsi="Arial" w:cs="Arial"/>
                <w:noProof/>
                <w:webHidden/>
              </w:rPr>
              <w:fldChar w:fldCharType="end"/>
            </w:r>
          </w:hyperlink>
        </w:p>
        <w:p w14:paraId="267C13DF" w14:textId="59F77B5A"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79" w:history="1">
            <w:r w:rsidRPr="00DC5652">
              <w:rPr>
                <w:rStyle w:val="Hiperpovezava"/>
                <w:rFonts w:ascii="Arial" w:hAnsi="Arial" w:cs="Arial"/>
                <w:noProof/>
                <w:u w:val="none"/>
              </w:rPr>
              <w:t>Čas in kraj odpiranja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_Toc176763879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6</w:t>
            </w:r>
            <w:r w:rsidRPr="00DC5652">
              <w:rPr>
                <w:rFonts w:ascii="Arial" w:hAnsi="Arial" w:cs="Arial"/>
                <w:noProof/>
                <w:webHidden/>
              </w:rPr>
              <w:fldChar w:fldCharType="end"/>
            </w:r>
          </w:hyperlink>
        </w:p>
        <w:p w14:paraId="0113098A" w14:textId="7A029109"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0" w:history="1">
            <w:r w:rsidRPr="00DC5652">
              <w:rPr>
                <w:rStyle w:val="Hiperpovezava"/>
                <w:rFonts w:ascii="Arial" w:hAnsi="Arial" w:cs="Arial"/>
                <w:noProof/>
                <w:u w:val="none"/>
              </w:rPr>
              <w:t>Ugotavljanje sposobnosti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_Toc176763880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6</w:t>
            </w:r>
            <w:r w:rsidRPr="00DC5652">
              <w:rPr>
                <w:rFonts w:ascii="Arial" w:hAnsi="Arial" w:cs="Arial"/>
                <w:noProof/>
                <w:webHidden/>
              </w:rPr>
              <w:fldChar w:fldCharType="end"/>
            </w:r>
          </w:hyperlink>
        </w:p>
        <w:p w14:paraId="4BF5F574" w14:textId="6D8B6515"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3" w:history="1">
            <w:r w:rsidRPr="00DC5652">
              <w:rPr>
                <w:rStyle w:val="Hiperpovezava"/>
                <w:rFonts w:ascii="Arial" w:hAnsi="Arial" w:cs="Arial"/>
                <w:noProof/>
                <w:u w:val="none"/>
              </w:rPr>
              <w:t>Finančna zavarovanja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_Toc176763883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11</w:t>
            </w:r>
            <w:r w:rsidRPr="00DC5652">
              <w:rPr>
                <w:rFonts w:ascii="Arial" w:hAnsi="Arial" w:cs="Arial"/>
                <w:noProof/>
                <w:webHidden/>
              </w:rPr>
              <w:fldChar w:fldCharType="end"/>
            </w:r>
          </w:hyperlink>
        </w:p>
        <w:p w14:paraId="35D64EE3" w14:textId="1AB1308B"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4" w:history="1">
            <w:r w:rsidRPr="00DC5652">
              <w:rPr>
                <w:rStyle w:val="Hiperpovezava"/>
                <w:rFonts w:ascii="Arial" w:eastAsia="SimSun" w:hAnsi="Arial" w:cs="Arial"/>
                <w:noProof/>
                <w:u w:val="none"/>
                <w:lang w:eastAsia="x-none"/>
              </w:rPr>
              <w:t>Drugi</w:t>
            </w:r>
            <w:r w:rsidRPr="00DC5652">
              <w:rPr>
                <w:rStyle w:val="Hiperpovezava"/>
                <w:rFonts w:ascii="Arial" w:eastAsia="SimSun" w:hAnsi="Arial" w:cs="Arial"/>
                <w:noProof/>
                <w:u w:val="none"/>
                <w:lang w:val="x-none" w:eastAsia="x-none"/>
              </w:rPr>
              <w:t xml:space="preserve"> pogoji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_Toc176763884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12</w:t>
            </w:r>
            <w:r w:rsidRPr="00DC5652">
              <w:rPr>
                <w:rFonts w:ascii="Arial" w:hAnsi="Arial" w:cs="Arial"/>
                <w:noProof/>
                <w:webHidden/>
              </w:rPr>
              <w:fldChar w:fldCharType="end"/>
            </w:r>
          </w:hyperlink>
        </w:p>
        <w:p w14:paraId="799D3BF2" w14:textId="0668F817"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5" w:history="1">
            <w:r w:rsidRPr="00DC5652">
              <w:rPr>
                <w:rStyle w:val="Hiperpovezava"/>
                <w:rFonts w:ascii="Arial" w:hAnsi="Arial" w:cs="Arial"/>
                <w:noProof/>
                <w:u w:val="none"/>
              </w:rPr>
              <w:t>Tehnične zahteve naročnika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_Toc176763885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12</w:t>
            </w:r>
            <w:r w:rsidRPr="00DC5652">
              <w:rPr>
                <w:rFonts w:ascii="Arial" w:hAnsi="Arial" w:cs="Arial"/>
                <w:noProof/>
                <w:webHidden/>
              </w:rPr>
              <w:fldChar w:fldCharType="end"/>
            </w:r>
          </w:hyperlink>
        </w:p>
        <w:p w14:paraId="201198D2" w14:textId="63E2D35F"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6" w:history="1">
            <w:r w:rsidRPr="00DC5652">
              <w:rPr>
                <w:rStyle w:val="Hiperpovezava"/>
                <w:rFonts w:ascii="Arial" w:hAnsi="Arial" w:cs="Arial"/>
                <w:noProof/>
                <w:u w:val="none"/>
              </w:rPr>
              <w:t>Merilo za ocenjevanje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_Toc176763886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12</w:t>
            </w:r>
            <w:r w:rsidRPr="00DC5652">
              <w:rPr>
                <w:rFonts w:ascii="Arial" w:hAnsi="Arial" w:cs="Arial"/>
                <w:noProof/>
                <w:webHidden/>
              </w:rPr>
              <w:fldChar w:fldCharType="end"/>
            </w:r>
          </w:hyperlink>
        </w:p>
        <w:p w14:paraId="5E2064F6" w14:textId="496193E0"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87" w:history="1">
            <w:r w:rsidRPr="00DC5652">
              <w:rPr>
                <w:rStyle w:val="Hiperpovezava"/>
                <w:rFonts w:ascii="Arial" w:hAnsi="Arial" w:cs="Arial"/>
                <w:noProof/>
                <w:u w:val="none"/>
              </w:rPr>
              <w:t>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_Toc176763887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14</w:t>
            </w:r>
            <w:r w:rsidRPr="00DC5652">
              <w:rPr>
                <w:rFonts w:ascii="Arial" w:hAnsi="Arial" w:cs="Arial"/>
                <w:noProof/>
                <w:webHidden/>
              </w:rPr>
              <w:fldChar w:fldCharType="end"/>
            </w:r>
          </w:hyperlink>
        </w:p>
        <w:p w14:paraId="1E7E94A5" w14:textId="3378B3D5"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899" w:history="1">
            <w:r w:rsidRPr="00DC5652">
              <w:rPr>
                <w:rStyle w:val="Hiperpovezava"/>
                <w:rFonts w:ascii="Arial" w:eastAsia="SimSun" w:hAnsi="Arial" w:cs="Arial"/>
                <w:noProof/>
                <w:u w:val="none"/>
                <w:lang w:val="x-none" w:eastAsia="x-none"/>
              </w:rPr>
              <w:t>Skupna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_Toc176763899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16</w:t>
            </w:r>
            <w:r w:rsidRPr="00DC5652">
              <w:rPr>
                <w:rFonts w:ascii="Arial" w:hAnsi="Arial" w:cs="Arial"/>
                <w:noProof/>
                <w:webHidden/>
              </w:rPr>
              <w:fldChar w:fldCharType="end"/>
            </w:r>
          </w:hyperlink>
        </w:p>
        <w:p w14:paraId="79194D23" w14:textId="336567CD"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0" w:history="1">
            <w:r w:rsidRPr="00DC5652">
              <w:rPr>
                <w:rStyle w:val="Hiperpovezava"/>
                <w:rFonts w:ascii="Arial" w:eastAsia="SimSun" w:hAnsi="Arial" w:cs="Arial"/>
                <w:noProof/>
                <w:u w:val="none"/>
                <w:lang w:val="x-none" w:eastAsia="x-none"/>
              </w:rPr>
              <w:t>Ponudba s podizvajalci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_Toc176763900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16</w:t>
            </w:r>
            <w:r w:rsidRPr="00DC5652">
              <w:rPr>
                <w:rFonts w:ascii="Arial" w:hAnsi="Arial" w:cs="Arial"/>
                <w:noProof/>
                <w:webHidden/>
              </w:rPr>
              <w:fldChar w:fldCharType="end"/>
            </w:r>
          </w:hyperlink>
        </w:p>
        <w:p w14:paraId="5AB137B1" w14:textId="7F64B8B5"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1" w:history="1">
            <w:r w:rsidRPr="00DC5652">
              <w:rPr>
                <w:rStyle w:val="Hiperpovezava"/>
                <w:rFonts w:ascii="Arial" w:eastAsia="SimSun" w:hAnsi="Arial" w:cs="Arial"/>
                <w:noProof/>
                <w:u w:val="none"/>
                <w:lang w:val="x-none" w:eastAsia="x-none"/>
              </w:rPr>
              <w:t>Tuji 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_Toc176763901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17</w:t>
            </w:r>
            <w:r w:rsidRPr="00DC5652">
              <w:rPr>
                <w:rFonts w:ascii="Arial" w:hAnsi="Arial" w:cs="Arial"/>
                <w:noProof/>
                <w:webHidden/>
              </w:rPr>
              <w:fldChar w:fldCharType="end"/>
            </w:r>
          </w:hyperlink>
        </w:p>
        <w:p w14:paraId="5BB2646E" w14:textId="197BCA9C"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2" w:history="1">
            <w:r w:rsidRPr="00DC5652">
              <w:rPr>
                <w:rStyle w:val="Hiperpovezava"/>
                <w:rFonts w:ascii="Arial" w:eastAsia="SimSun" w:hAnsi="Arial" w:cs="Arial"/>
                <w:noProof/>
                <w:u w:val="none"/>
                <w:lang w:val="x-none" w:eastAsia="x-none"/>
              </w:rPr>
              <w:t>Neobičajno nizka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_Toc176763902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17</w:t>
            </w:r>
            <w:r w:rsidRPr="00DC5652">
              <w:rPr>
                <w:rFonts w:ascii="Arial" w:hAnsi="Arial" w:cs="Arial"/>
                <w:noProof/>
                <w:webHidden/>
              </w:rPr>
              <w:fldChar w:fldCharType="end"/>
            </w:r>
          </w:hyperlink>
        </w:p>
        <w:p w14:paraId="65C3B5B6" w14:textId="70CC66B4"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3" w:history="1">
            <w:r w:rsidRPr="00DC5652">
              <w:rPr>
                <w:rStyle w:val="Hiperpovezava"/>
                <w:rFonts w:ascii="Arial" w:eastAsia="SimSun" w:hAnsi="Arial" w:cs="Arial"/>
                <w:noProof/>
                <w:u w:val="none"/>
                <w:shd w:val="clear" w:color="auto" w:fill="FFFFFF"/>
                <w:lang w:val="x-none" w:eastAsia="x-none"/>
              </w:rPr>
              <w:t>Pregled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_Toc176763903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17</w:t>
            </w:r>
            <w:r w:rsidRPr="00DC5652">
              <w:rPr>
                <w:rFonts w:ascii="Arial" w:hAnsi="Arial" w:cs="Arial"/>
                <w:noProof/>
                <w:webHidden/>
              </w:rPr>
              <w:fldChar w:fldCharType="end"/>
            </w:r>
          </w:hyperlink>
        </w:p>
        <w:p w14:paraId="201EFA95" w14:textId="77FC1450"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4" w:history="1">
            <w:r w:rsidRPr="00DC5652">
              <w:rPr>
                <w:rStyle w:val="Hiperpovezava"/>
                <w:rFonts w:ascii="Arial" w:eastAsia="SimSun" w:hAnsi="Arial" w:cs="Arial"/>
                <w:noProof/>
                <w:u w:val="none"/>
                <w:shd w:val="clear" w:color="auto" w:fill="FFFFFF"/>
                <w:lang w:eastAsia="x-none"/>
              </w:rPr>
              <w:t>Dopustne</w:t>
            </w:r>
            <w:r w:rsidRPr="00DC5652">
              <w:rPr>
                <w:rStyle w:val="Hiperpovezava"/>
                <w:rFonts w:ascii="Arial" w:eastAsia="SimSun" w:hAnsi="Arial" w:cs="Arial"/>
                <w:noProof/>
                <w:u w:val="none"/>
                <w:shd w:val="clear" w:color="auto" w:fill="FFFFFF"/>
                <w:lang w:val="x-none" w:eastAsia="x-none"/>
              </w:rPr>
              <w:t xml:space="preserve"> dopolnitve in popravki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_Toc176763904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18</w:t>
            </w:r>
            <w:r w:rsidRPr="00DC5652">
              <w:rPr>
                <w:rFonts w:ascii="Arial" w:hAnsi="Arial" w:cs="Arial"/>
                <w:noProof/>
                <w:webHidden/>
              </w:rPr>
              <w:fldChar w:fldCharType="end"/>
            </w:r>
          </w:hyperlink>
        </w:p>
        <w:p w14:paraId="5F7FFC72" w14:textId="624C37C3"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5" w:history="1">
            <w:r w:rsidRPr="00DC5652">
              <w:rPr>
                <w:rStyle w:val="Hiperpovezava"/>
                <w:rFonts w:ascii="Arial" w:eastAsia="SimSun" w:hAnsi="Arial" w:cs="Arial"/>
                <w:noProof/>
                <w:u w:val="none"/>
                <w:lang w:val="x-none" w:eastAsia="x-none"/>
              </w:rPr>
              <w:t>Oddaja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_Toc176763905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18</w:t>
            </w:r>
            <w:r w:rsidRPr="00DC5652">
              <w:rPr>
                <w:rFonts w:ascii="Arial" w:hAnsi="Arial" w:cs="Arial"/>
                <w:noProof/>
                <w:webHidden/>
              </w:rPr>
              <w:fldChar w:fldCharType="end"/>
            </w:r>
          </w:hyperlink>
        </w:p>
        <w:p w14:paraId="4C0484D8" w14:textId="35A725B3"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6" w:history="1">
            <w:r w:rsidRPr="00DC5652">
              <w:rPr>
                <w:rStyle w:val="Hiperpovezava"/>
                <w:rFonts w:ascii="Arial" w:eastAsia="SimSun" w:hAnsi="Arial" w:cs="Arial"/>
                <w:noProof/>
                <w:u w:val="none"/>
                <w:lang w:val="x-none" w:eastAsia="x-none"/>
              </w:rPr>
              <w:t>Sklenitev pogodbe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_Toc176763906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19</w:t>
            </w:r>
            <w:r w:rsidRPr="00DC5652">
              <w:rPr>
                <w:rFonts w:ascii="Arial" w:hAnsi="Arial" w:cs="Arial"/>
                <w:noProof/>
                <w:webHidden/>
              </w:rPr>
              <w:fldChar w:fldCharType="end"/>
            </w:r>
          </w:hyperlink>
        </w:p>
        <w:p w14:paraId="64692DBB" w14:textId="7D1A05EA"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7" w:history="1">
            <w:r w:rsidRPr="00DC5652">
              <w:rPr>
                <w:rStyle w:val="Hiperpovezava"/>
                <w:rFonts w:ascii="Arial" w:eastAsia="SimSun" w:hAnsi="Arial" w:cs="Arial"/>
                <w:noProof/>
                <w:u w:val="none"/>
                <w:lang w:val="x-none" w:eastAsia="x-none"/>
              </w:rPr>
              <w:t>Ustavitev postopka, zavrnitev vseh ponudb, odstop od izvedbe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_Toc176763907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19</w:t>
            </w:r>
            <w:r w:rsidRPr="00DC5652">
              <w:rPr>
                <w:rFonts w:ascii="Arial" w:hAnsi="Arial" w:cs="Arial"/>
                <w:noProof/>
                <w:webHidden/>
              </w:rPr>
              <w:fldChar w:fldCharType="end"/>
            </w:r>
          </w:hyperlink>
        </w:p>
        <w:p w14:paraId="320C41EA" w14:textId="451F46BF"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8" w:history="1">
            <w:r w:rsidRPr="00DC5652">
              <w:rPr>
                <w:rStyle w:val="Hiperpovezava"/>
                <w:rFonts w:ascii="Arial" w:eastAsia="SimSun" w:hAnsi="Arial" w:cs="Arial"/>
                <w:noProof/>
                <w:u w:val="none"/>
                <w:lang w:eastAsia="x-none"/>
              </w:rPr>
              <w:t>Zaupnost</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_Toc176763908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19</w:t>
            </w:r>
            <w:r w:rsidRPr="00DC5652">
              <w:rPr>
                <w:rFonts w:ascii="Arial" w:hAnsi="Arial" w:cs="Arial"/>
                <w:noProof/>
                <w:webHidden/>
              </w:rPr>
              <w:fldChar w:fldCharType="end"/>
            </w:r>
          </w:hyperlink>
        </w:p>
        <w:p w14:paraId="1B4985D4" w14:textId="357E2315" w:rsidR="00ED2DDF" w:rsidRPr="00DC5652" w:rsidRDefault="00ED2DDF" w:rsidP="001D6C20">
          <w:pPr>
            <w:pStyle w:val="Kazalovsebine2"/>
            <w:numPr>
              <w:ilvl w:val="0"/>
              <w:numId w:val="29"/>
            </w:numPr>
            <w:tabs>
              <w:tab w:val="left" w:pos="660"/>
              <w:tab w:val="right" w:leader="dot" w:pos="9629"/>
            </w:tabs>
            <w:rPr>
              <w:rFonts w:ascii="Arial" w:eastAsiaTheme="minorEastAsia" w:hAnsi="Arial" w:cs="Arial"/>
              <w:b w:val="0"/>
              <w:bCs w:val="0"/>
              <w:smallCaps w:val="0"/>
              <w:noProof/>
            </w:rPr>
          </w:pPr>
          <w:hyperlink w:anchor="_Toc176763909" w:history="1">
            <w:r w:rsidRPr="00DC5652">
              <w:rPr>
                <w:rStyle w:val="Hiperpovezava"/>
                <w:rFonts w:ascii="Arial" w:eastAsia="SimSun" w:hAnsi="Arial" w:cs="Arial"/>
                <w:noProof/>
                <w:u w:val="none"/>
                <w:lang w:eastAsia="x-none"/>
              </w:rPr>
              <w:t>Pravno varstvo</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_Toc176763909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20</w:t>
            </w:r>
            <w:r w:rsidRPr="00DC5652">
              <w:rPr>
                <w:rFonts w:ascii="Arial" w:hAnsi="Arial" w:cs="Arial"/>
                <w:noProof/>
                <w:webHidden/>
              </w:rPr>
              <w:fldChar w:fldCharType="end"/>
            </w:r>
          </w:hyperlink>
        </w:p>
        <w:p w14:paraId="6E9FC4FE" w14:textId="0B025E48" w:rsidR="00ED2DDF" w:rsidRPr="00DC5652" w:rsidRDefault="00ED2DDF">
          <w:pPr>
            <w:pStyle w:val="Kazalovsebine2"/>
            <w:tabs>
              <w:tab w:val="right" w:leader="dot" w:pos="9629"/>
            </w:tabs>
            <w:rPr>
              <w:rFonts w:ascii="Arial" w:eastAsiaTheme="minorEastAsia" w:hAnsi="Arial" w:cs="Arial"/>
              <w:b w:val="0"/>
              <w:bCs w:val="0"/>
              <w:smallCaps w:val="0"/>
              <w:noProof/>
            </w:rPr>
          </w:pPr>
          <w:hyperlink w:anchor="_Toc176763910" w:history="1">
            <w:r w:rsidRPr="00DC5652">
              <w:rPr>
                <w:rStyle w:val="Hiperpovezava"/>
                <w:rFonts w:ascii="Arial" w:hAnsi="Arial" w:cs="Arial"/>
                <w:noProof/>
                <w:u w:val="none"/>
              </w:rPr>
              <w:t>RAZPISNI OBRAZCI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_Toc176763910 \h </w:instrText>
            </w:r>
            <w:r w:rsidRPr="00DC5652">
              <w:rPr>
                <w:rFonts w:ascii="Arial" w:hAnsi="Arial" w:cs="Arial"/>
                <w:noProof/>
                <w:webHidden/>
              </w:rPr>
            </w:r>
            <w:r w:rsidRPr="00DC5652">
              <w:rPr>
                <w:rFonts w:ascii="Arial" w:hAnsi="Arial" w:cs="Arial"/>
                <w:noProof/>
                <w:webHidden/>
              </w:rPr>
              <w:fldChar w:fldCharType="separate"/>
            </w:r>
            <w:r w:rsidR="009F4D4B">
              <w:rPr>
                <w:rFonts w:ascii="Arial" w:hAnsi="Arial" w:cs="Arial"/>
                <w:noProof/>
                <w:webHidden/>
              </w:rPr>
              <w:t>21</w:t>
            </w:r>
            <w:r w:rsidRPr="00DC5652">
              <w:rPr>
                <w:rFonts w:ascii="Arial" w:hAnsi="Arial" w:cs="Arial"/>
                <w:noProof/>
                <w:webHidden/>
              </w:rPr>
              <w:fldChar w:fldCharType="end"/>
            </w:r>
          </w:hyperlink>
        </w:p>
        <w:p w14:paraId="0484D4A3" w14:textId="097964A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9F4D4B"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053AC577" w14:textId="6D4ABCA4" w:rsidR="00210639" w:rsidRPr="006022AD" w:rsidRDefault="00AD71FD" w:rsidP="0021063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210639">
        <w:rPr>
          <w:rFonts w:ascii="Arial" w:hAnsi="Arial" w:cs="Arial"/>
          <w:sz w:val="20"/>
          <w:szCs w:val="20"/>
        </w:rPr>
        <w:t>so storitve zdravstvene preventive v termalnem zdravilišču</w:t>
      </w:r>
      <w:r w:rsidR="00210639" w:rsidRPr="006022AD">
        <w:rPr>
          <w:rFonts w:ascii="Arial" w:hAnsi="Arial" w:cs="Arial"/>
          <w:sz w:val="20"/>
          <w:szCs w:val="20"/>
        </w:rPr>
        <w:t>.</w:t>
      </w:r>
    </w:p>
    <w:p w14:paraId="47EAAA16" w14:textId="20108D5C" w:rsidR="00272DAE" w:rsidRDefault="00272DAE" w:rsidP="006752F9">
      <w:pPr>
        <w:jc w:val="both"/>
        <w:rPr>
          <w:rFonts w:ascii="Arial" w:hAnsi="Arial" w:cs="Arial"/>
          <w:strike/>
          <w:sz w:val="20"/>
          <w:szCs w:val="20"/>
        </w:rPr>
      </w:pPr>
    </w:p>
    <w:p w14:paraId="045CD6AE" w14:textId="77777777" w:rsidR="00D70E48" w:rsidRPr="00FE6425" w:rsidRDefault="00D70E48"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S</w:t>
      </w:r>
      <w:r w:rsidRPr="00FE6425">
        <w:rPr>
          <w:rFonts w:ascii="Arial" w:hAnsi="Arial" w:cs="Arial"/>
          <w:b/>
          <w:szCs w:val="20"/>
        </w:rPr>
        <w:t>kupno javno naročilo:</w:t>
      </w:r>
    </w:p>
    <w:p w14:paraId="78A47240" w14:textId="77777777" w:rsidR="00D70E48" w:rsidRPr="00513FBA" w:rsidRDefault="00D70E48" w:rsidP="00D70E48">
      <w:pPr>
        <w:tabs>
          <w:tab w:val="left" w:pos="851"/>
        </w:tabs>
        <w:jc w:val="both"/>
        <w:rPr>
          <w:rFonts w:ascii="Arial" w:hAnsi="Arial" w:cs="Arial"/>
          <w:sz w:val="20"/>
          <w:szCs w:val="20"/>
        </w:rPr>
      </w:pPr>
      <w:r w:rsidRPr="006022AD">
        <w:rPr>
          <w:rFonts w:ascii="Arial" w:hAnsi="Arial" w:cs="Arial"/>
          <w:sz w:val="20"/>
          <w:szCs w:val="20"/>
        </w:rPr>
        <w:t xml:space="preserve">Naročnik, po pooblastilu drugih družb v skupini Slovenskih železnic (v nadaljevanju: »družbe SŽ«), vodi </w:t>
      </w:r>
      <w:r w:rsidRPr="00513FBA">
        <w:rPr>
          <w:rFonts w:ascii="Arial" w:hAnsi="Arial" w:cs="Arial"/>
          <w:sz w:val="20"/>
          <w:szCs w:val="20"/>
        </w:rPr>
        <w:t xml:space="preserve">postopek v svojem in v imenu drugih naročnikov. </w:t>
      </w:r>
    </w:p>
    <w:p w14:paraId="57C0056C" w14:textId="77777777" w:rsidR="00D70E48" w:rsidRPr="00513FBA" w:rsidRDefault="00D70E48" w:rsidP="00D70E48">
      <w:pPr>
        <w:tabs>
          <w:tab w:val="left" w:pos="851"/>
        </w:tabs>
        <w:rPr>
          <w:rFonts w:ascii="Arial" w:hAnsi="Arial" w:cs="Arial"/>
          <w:sz w:val="20"/>
          <w:szCs w:val="20"/>
        </w:rPr>
      </w:pPr>
    </w:p>
    <w:p w14:paraId="7C9CE9F4" w14:textId="77777777" w:rsidR="00D70E48" w:rsidRPr="005E5429" w:rsidRDefault="00D70E48" w:rsidP="00D70E48">
      <w:pPr>
        <w:rPr>
          <w:rFonts w:ascii="Arial" w:hAnsi="Arial" w:cs="Arial"/>
          <w:sz w:val="20"/>
          <w:szCs w:val="20"/>
        </w:rPr>
      </w:pPr>
      <w:r w:rsidRPr="005E5429">
        <w:rPr>
          <w:rFonts w:ascii="Arial" w:hAnsi="Arial" w:cs="Arial"/>
          <w:sz w:val="20"/>
          <w:szCs w:val="20"/>
        </w:rPr>
        <w:t>Družbe, v imenu katerih nastopa naročnik:</w:t>
      </w:r>
    </w:p>
    <w:p w14:paraId="2AC84129"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SLOVENSKE ŽELEZNICE, d.o.o.,</w:t>
      </w:r>
    </w:p>
    <w:p w14:paraId="5F787DC3"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Infrastruktura, d.o.o.,</w:t>
      </w:r>
    </w:p>
    <w:p w14:paraId="2C7D80B3"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Tovorni promet, d.o.o.,</w:t>
      </w:r>
    </w:p>
    <w:p w14:paraId="65BF2B37"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Potniški promet, d.o.o.,</w:t>
      </w:r>
    </w:p>
    <w:p w14:paraId="71E9D52A"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SŽ – VIT, d.o.o.,</w:t>
      </w:r>
    </w:p>
    <w:p w14:paraId="32A39396"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SŽ – ŽIP, d.o.o.,</w:t>
      </w:r>
    </w:p>
    <w:p w14:paraId="4861A78D" w14:textId="77777777" w:rsidR="00D70E48"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 xml:space="preserve">SŽ – ŽGP Ljubljana, </w:t>
      </w:r>
      <w:proofErr w:type="spellStart"/>
      <w:r w:rsidRPr="005E5429">
        <w:rPr>
          <w:rFonts w:ascii="Arial" w:hAnsi="Arial" w:cs="Arial"/>
          <w:sz w:val="20"/>
        </w:rPr>
        <w:t>d.d</w:t>
      </w:r>
      <w:proofErr w:type="spellEnd"/>
      <w:r w:rsidRPr="005E5429">
        <w:rPr>
          <w:rFonts w:ascii="Arial" w:hAnsi="Arial" w:cs="Arial"/>
          <w:sz w:val="20"/>
        </w:rPr>
        <w:t>.,</w:t>
      </w:r>
    </w:p>
    <w:p w14:paraId="54C4C7A7" w14:textId="77777777" w:rsidR="00243B59" w:rsidRDefault="00243B59" w:rsidP="00243B59">
      <w:pPr>
        <w:pStyle w:val="Odstavekseznama"/>
        <w:numPr>
          <w:ilvl w:val="0"/>
          <w:numId w:val="32"/>
        </w:numPr>
        <w:spacing w:after="160" w:line="259" w:lineRule="auto"/>
        <w:contextualSpacing/>
        <w:jc w:val="both"/>
        <w:rPr>
          <w:rFonts w:ascii="Arial" w:hAnsi="Arial" w:cs="Arial"/>
          <w:sz w:val="20"/>
        </w:rPr>
      </w:pPr>
      <w:r>
        <w:rPr>
          <w:rFonts w:ascii="Arial" w:hAnsi="Arial" w:cs="Arial"/>
          <w:sz w:val="20"/>
        </w:rPr>
        <w:t>KAMNOLOM VERD d.o.o.,</w:t>
      </w:r>
    </w:p>
    <w:p w14:paraId="06AC307B"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FERSPED, d.o.o.,</w:t>
      </w:r>
    </w:p>
    <w:p w14:paraId="16CC96BC"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Prometni institut Ljubljana d.o.o.,</w:t>
      </w:r>
    </w:p>
    <w:p w14:paraId="41BF58AD"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VV – LOG, d.o.o.</w:t>
      </w:r>
    </w:p>
    <w:p w14:paraId="64B9CF65" w14:textId="77777777" w:rsidR="00D70E48" w:rsidRPr="005E5429" w:rsidRDefault="00D70E48" w:rsidP="00D70E48">
      <w:pPr>
        <w:pStyle w:val="Odstavekseznama"/>
        <w:ind w:left="360"/>
        <w:jc w:val="both"/>
        <w:rPr>
          <w:rFonts w:ascii="Arial" w:hAnsi="Arial" w:cs="Arial"/>
          <w:sz w:val="20"/>
        </w:rPr>
      </w:pPr>
    </w:p>
    <w:p w14:paraId="47563AC5" w14:textId="77777777" w:rsidR="00D70E48" w:rsidRPr="00513FBA" w:rsidRDefault="00D70E48" w:rsidP="00D70E48">
      <w:pPr>
        <w:pStyle w:val="Odstavekseznama"/>
        <w:ind w:left="0"/>
        <w:rPr>
          <w:rFonts w:ascii="Arial" w:hAnsi="Arial" w:cs="Arial"/>
          <w:iCs/>
          <w:sz w:val="20"/>
        </w:rPr>
      </w:pPr>
      <w:r w:rsidRPr="00513FBA">
        <w:rPr>
          <w:rFonts w:ascii="Arial" w:hAnsi="Arial" w:cs="Arial"/>
          <w:iCs/>
          <w:sz w:val="20"/>
        </w:rPr>
        <w:t xml:space="preserve">Vsaka družba, ki je tudi naročnik, bo z izbranim ponudnikom sklenila pogodbo za obdobje </w:t>
      </w:r>
      <w:r>
        <w:rPr>
          <w:rFonts w:ascii="Arial" w:hAnsi="Arial" w:cs="Arial"/>
          <w:iCs/>
          <w:sz w:val="20"/>
        </w:rPr>
        <w:t>3 (treh)</w:t>
      </w:r>
      <w:r w:rsidRPr="00513FBA">
        <w:rPr>
          <w:rFonts w:ascii="Arial" w:hAnsi="Arial" w:cs="Arial"/>
          <w:iCs/>
          <w:sz w:val="20"/>
        </w:rPr>
        <w:t xml:space="preserve"> let.  </w:t>
      </w:r>
    </w:p>
    <w:p w14:paraId="5C78178E" w14:textId="77777777" w:rsidR="00D70E48" w:rsidRPr="006022AD" w:rsidRDefault="00D70E48"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7BC56C64"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bookmarkStart w:id="13" w:name="_Hlk111720442"/>
      <w:r w:rsidR="00210639">
        <w:rPr>
          <w:rFonts w:ascii="Arial" w:hAnsi="Arial" w:cs="Arial"/>
          <w:sz w:val="20"/>
          <w:szCs w:val="20"/>
        </w:rPr>
        <w:t>Z</w:t>
      </w:r>
      <w:r w:rsidR="00210639">
        <w:rPr>
          <w:rFonts w:ascii="Arial" w:hAnsi="Arial" w:cs="Arial"/>
          <w:sz w:val="20"/>
          <w:szCs w:val="20"/>
          <w:lang w:val="pl-PL"/>
        </w:rPr>
        <w:t>dravstvena preventiva v termalnem zdravilišču</w:t>
      </w:r>
      <w:bookmarkEnd w:id="13"/>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A1F87F6" w14:textId="77777777" w:rsidR="00210639" w:rsidRPr="005E5429" w:rsidRDefault="00210639" w:rsidP="00210639">
      <w:pPr>
        <w:jc w:val="both"/>
        <w:rPr>
          <w:rFonts w:ascii="Arial" w:hAnsi="Arial" w:cs="Arial"/>
          <w:iCs/>
          <w:sz w:val="20"/>
          <w:szCs w:val="20"/>
        </w:rPr>
      </w:pPr>
      <w:r w:rsidRPr="005E5429">
        <w:rPr>
          <w:rFonts w:ascii="Arial" w:hAnsi="Arial" w:cs="Arial"/>
          <w:noProof/>
          <w:sz w:val="20"/>
          <w:szCs w:val="20"/>
        </w:rPr>
        <w:t xml:space="preserve">Predmet naročila je izvedba programa zdravstvene preventive (skupaj z namestitvijo) v termalnem zdravilišču za zaposlene družb v skupini Slovenskih železnic, za obdobje 3 (treh) let od napotitve prve skupine udeležencev. </w:t>
      </w:r>
    </w:p>
    <w:p w14:paraId="46AFB206" w14:textId="77777777" w:rsidR="00210639" w:rsidRPr="005E5429" w:rsidRDefault="00210639" w:rsidP="00210639">
      <w:pPr>
        <w:pStyle w:val="Glava"/>
        <w:numPr>
          <w:ilvl w:val="12"/>
          <w:numId w:val="0"/>
        </w:numPr>
        <w:tabs>
          <w:tab w:val="clear" w:pos="4536"/>
          <w:tab w:val="clear" w:pos="9072"/>
        </w:tabs>
        <w:spacing w:after="0"/>
        <w:rPr>
          <w:rFonts w:ascii="Arial" w:hAnsi="Arial" w:cs="Arial"/>
          <w:szCs w:val="20"/>
        </w:rPr>
      </w:pPr>
    </w:p>
    <w:p w14:paraId="5D4D58DC" w14:textId="3B96507F" w:rsidR="00210639" w:rsidRPr="005E5429" w:rsidRDefault="00210639" w:rsidP="00210639">
      <w:pPr>
        <w:pStyle w:val="Glava"/>
        <w:numPr>
          <w:ilvl w:val="12"/>
          <w:numId w:val="0"/>
        </w:numPr>
        <w:tabs>
          <w:tab w:val="clear" w:pos="4536"/>
          <w:tab w:val="clear" w:pos="9072"/>
        </w:tabs>
        <w:spacing w:after="0"/>
        <w:jc w:val="both"/>
        <w:rPr>
          <w:rFonts w:ascii="Arial" w:hAnsi="Arial" w:cs="Arial"/>
          <w:szCs w:val="20"/>
        </w:rPr>
      </w:pPr>
      <w:r w:rsidRPr="005E5429">
        <w:rPr>
          <w:rFonts w:ascii="Arial" w:hAnsi="Arial" w:cs="Arial"/>
          <w:szCs w:val="20"/>
        </w:rPr>
        <w:t xml:space="preserve">Razpisane količine znotraj tega naročila so zgolj okvirne, opredeljene na podlagi preteklih napotitev zaposlenih in so namenjene zgolj pripravi ponudbenega predračuna in primerjavi ponudb. Naročnik ne more natančno predvideti števila zaposlenih, ki se bodo udeležili programa zdravstvene preventive zato si kasneje pridržuje pravico napotiti </w:t>
      </w:r>
      <w:r w:rsidRPr="0096783D">
        <w:rPr>
          <w:rFonts w:ascii="Arial" w:hAnsi="Arial" w:cs="Arial"/>
          <w:szCs w:val="20"/>
        </w:rPr>
        <w:t xml:space="preserve">večje (do največ </w:t>
      </w:r>
      <w:r w:rsidR="0096783D" w:rsidRPr="0096783D">
        <w:rPr>
          <w:rFonts w:ascii="Arial" w:hAnsi="Arial" w:cs="Arial"/>
          <w:szCs w:val="20"/>
        </w:rPr>
        <w:t>1</w:t>
      </w:r>
      <w:r w:rsidRPr="0096783D">
        <w:rPr>
          <w:rFonts w:ascii="Arial" w:hAnsi="Arial" w:cs="Arial"/>
          <w:szCs w:val="20"/>
        </w:rPr>
        <w:t xml:space="preserve">0 %) ali manjše število zaposlenih (do največ </w:t>
      </w:r>
      <w:r w:rsidR="0096783D" w:rsidRPr="0096783D">
        <w:rPr>
          <w:rFonts w:ascii="Arial" w:hAnsi="Arial" w:cs="Arial"/>
          <w:szCs w:val="20"/>
        </w:rPr>
        <w:t>10</w:t>
      </w:r>
      <w:r w:rsidRPr="0096783D">
        <w:rPr>
          <w:rFonts w:ascii="Arial" w:hAnsi="Arial" w:cs="Arial"/>
          <w:szCs w:val="20"/>
        </w:rPr>
        <w:t xml:space="preserve"> %) na program </w:t>
      </w:r>
      <w:r w:rsidR="0096783D" w:rsidRPr="0096783D">
        <w:rPr>
          <w:rFonts w:ascii="Arial" w:hAnsi="Arial" w:cs="Arial"/>
          <w:szCs w:val="20"/>
        </w:rPr>
        <w:t>z</w:t>
      </w:r>
      <w:r w:rsidRPr="0096783D">
        <w:rPr>
          <w:rFonts w:ascii="Arial" w:hAnsi="Arial" w:cs="Arial"/>
          <w:szCs w:val="20"/>
        </w:rPr>
        <w:t>dravstvene preventive.</w:t>
      </w:r>
    </w:p>
    <w:p w14:paraId="0BD465BC" w14:textId="3801C923" w:rsidR="009670EE" w:rsidRDefault="009670EE" w:rsidP="0094588E">
      <w:pPr>
        <w:jc w:val="both"/>
        <w:rPr>
          <w:rFonts w:ascii="Arial" w:hAnsi="Arial" w:cs="Arial"/>
          <w:noProof/>
          <w:sz w:val="20"/>
          <w:szCs w:val="20"/>
        </w:rPr>
      </w:pPr>
    </w:p>
    <w:p w14:paraId="046B570D" w14:textId="77777777" w:rsidR="00D70E48" w:rsidRPr="005E5429" w:rsidRDefault="00D70E48" w:rsidP="00D70E48">
      <w:pPr>
        <w:pStyle w:val="Glava"/>
        <w:numPr>
          <w:ilvl w:val="12"/>
          <w:numId w:val="0"/>
        </w:numPr>
        <w:tabs>
          <w:tab w:val="clear" w:pos="4536"/>
          <w:tab w:val="clear" w:pos="9072"/>
        </w:tabs>
        <w:spacing w:after="0"/>
        <w:jc w:val="both"/>
        <w:rPr>
          <w:rFonts w:ascii="Arial" w:hAnsi="Arial" w:cs="Arial"/>
          <w:b/>
          <w:szCs w:val="20"/>
        </w:rPr>
      </w:pPr>
      <w:bookmarkStart w:id="14" w:name="_Hlk176355545"/>
      <w:r w:rsidRPr="005E5429">
        <w:rPr>
          <w:rFonts w:ascii="Arial" w:hAnsi="Arial" w:cs="Arial"/>
          <w:b/>
          <w:szCs w:val="20"/>
        </w:rPr>
        <w:t>Rok za izvedbo in lokacija izvedbe:</w:t>
      </w:r>
    </w:p>
    <w:p w14:paraId="24F74DDD" w14:textId="64056723" w:rsidR="00D70E48" w:rsidRPr="005E5429" w:rsidRDefault="00D70E48" w:rsidP="00D70E48">
      <w:pPr>
        <w:jc w:val="both"/>
        <w:rPr>
          <w:rFonts w:ascii="Arial" w:hAnsi="Arial" w:cs="Arial"/>
          <w:sz w:val="20"/>
          <w:szCs w:val="20"/>
        </w:rPr>
      </w:pPr>
      <w:r w:rsidRPr="005E5429">
        <w:rPr>
          <w:rFonts w:ascii="Arial" w:hAnsi="Arial" w:cs="Arial"/>
          <w:sz w:val="20"/>
          <w:szCs w:val="20"/>
        </w:rPr>
        <w:t xml:space="preserve">Program zdravstvene preventive in nastanitev se izvaja v več terminih v obdobju </w:t>
      </w:r>
      <w:r w:rsidR="004A2BE3">
        <w:rPr>
          <w:rFonts w:ascii="Arial" w:hAnsi="Arial" w:cs="Arial"/>
          <w:sz w:val="20"/>
          <w:szCs w:val="20"/>
        </w:rPr>
        <w:t>3 (</w:t>
      </w:r>
      <w:r w:rsidRPr="005E5429">
        <w:rPr>
          <w:rFonts w:ascii="Arial" w:hAnsi="Arial" w:cs="Arial"/>
          <w:sz w:val="20"/>
          <w:szCs w:val="20"/>
        </w:rPr>
        <w:t>treh</w:t>
      </w:r>
      <w:r w:rsidR="004A2BE3">
        <w:rPr>
          <w:rFonts w:ascii="Arial" w:hAnsi="Arial" w:cs="Arial"/>
          <w:sz w:val="20"/>
          <w:szCs w:val="20"/>
        </w:rPr>
        <w:t>)</w:t>
      </w:r>
      <w:r w:rsidRPr="005E5429">
        <w:rPr>
          <w:rFonts w:ascii="Arial" w:hAnsi="Arial" w:cs="Arial"/>
          <w:sz w:val="20"/>
          <w:szCs w:val="20"/>
        </w:rPr>
        <w:t xml:space="preserve"> let </w:t>
      </w:r>
      <w:r w:rsidRPr="005E5429">
        <w:rPr>
          <w:rFonts w:ascii="Arial" w:hAnsi="Arial" w:cs="Arial"/>
          <w:noProof/>
          <w:sz w:val="20"/>
          <w:szCs w:val="20"/>
        </w:rPr>
        <w:t>od napotitve prve skupine udeležencev</w:t>
      </w:r>
      <w:r w:rsidR="00440554">
        <w:rPr>
          <w:rFonts w:ascii="Arial" w:hAnsi="Arial" w:cs="Arial"/>
          <w:noProof/>
          <w:sz w:val="20"/>
          <w:szCs w:val="20"/>
        </w:rPr>
        <w:t>«</w:t>
      </w:r>
      <w:r w:rsidRPr="005E5429">
        <w:rPr>
          <w:rFonts w:ascii="Arial" w:hAnsi="Arial" w:cs="Arial"/>
          <w:sz w:val="20"/>
          <w:szCs w:val="20"/>
        </w:rPr>
        <w:t>, in sicer 6 dni/5 noči in poteka od nedelje do petka.</w:t>
      </w:r>
    </w:p>
    <w:p w14:paraId="3E72DD58" w14:textId="77777777" w:rsidR="00D70E48" w:rsidRPr="005E5429" w:rsidRDefault="00D70E48" w:rsidP="00D70E48">
      <w:pPr>
        <w:jc w:val="both"/>
        <w:rPr>
          <w:rFonts w:ascii="Arial" w:hAnsi="Arial" w:cs="Arial"/>
          <w:sz w:val="20"/>
          <w:szCs w:val="20"/>
        </w:rPr>
      </w:pPr>
    </w:p>
    <w:p w14:paraId="57A24C70" w14:textId="77777777" w:rsidR="00D70E48" w:rsidRPr="005E5429" w:rsidRDefault="00D70E48" w:rsidP="00D70E48">
      <w:pPr>
        <w:jc w:val="both"/>
        <w:rPr>
          <w:rFonts w:ascii="Arial" w:hAnsi="Arial" w:cs="Arial"/>
          <w:sz w:val="20"/>
          <w:szCs w:val="20"/>
        </w:rPr>
      </w:pPr>
      <w:r w:rsidRPr="005E5429">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085B4BDE" w14:textId="77777777" w:rsidR="00D70E48" w:rsidRPr="005E5429" w:rsidRDefault="00D70E48" w:rsidP="00D70E48">
      <w:pPr>
        <w:jc w:val="both"/>
        <w:rPr>
          <w:rFonts w:ascii="Arial" w:hAnsi="Arial" w:cs="Arial"/>
          <w:sz w:val="20"/>
          <w:szCs w:val="20"/>
        </w:rPr>
      </w:pPr>
    </w:p>
    <w:p w14:paraId="317A3BB2" w14:textId="77777777" w:rsidR="00D70E48" w:rsidRPr="005E5429" w:rsidRDefault="00D70E48" w:rsidP="00D70E48">
      <w:pPr>
        <w:jc w:val="both"/>
        <w:rPr>
          <w:rFonts w:ascii="Arial" w:hAnsi="Arial" w:cs="Arial"/>
          <w:sz w:val="20"/>
          <w:szCs w:val="20"/>
        </w:rPr>
      </w:pPr>
      <w:r w:rsidRPr="005E5429">
        <w:rPr>
          <w:rFonts w:ascii="Arial" w:hAnsi="Arial" w:cs="Arial"/>
          <w:sz w:val="20"/>
          <w:szCs w:val="20"/>
        </w:rPr>
        <w:t>Program zdravstvene preventive se izvaja v obdobju od januarja do junija in od septembra do decembra. V času trajanja praznikov in šolskih počitnic se program ne bo izvajal.</w:t>
      </w:r>
    </w:p>
    <w:p w14:paraId="3950F069" w14:textId="77777777" w:rsidR="00D70E48" w:rsidRPr="00FE6425" w:rsidRDefault="00D70E48" w:rsidP="00D70E48">
      <w:pPr>
        <w:jc w:val="both"/>
        <w:rPr>
          <w:rFonts w:ascii="Arial" w:hAnsi="Arial" w:cs="Arial"/>
          <w:sz w:val="20"/>
          <w:szCs w:val="20"/>
        </w:rPr>
      </w:pPr>
    </w:p>
    <w:p w14:paraId="7123B054" w14:textId="77777777" w:rsidR="00D70E48" w:rsidRPr="005E5429" w:rsidRDefault="00D70E48" w:rsidP="00D70E48">
      <w:pPr>
        <w:jc w:val="both"/>
        <w:rPr>
          <w:rFonts w:ascii="Arial" w:hAnsi="Arial" w:cs="Arial"/>
          <w:sz w:val="20"/>
          <w:szCs w:val="20"/>
        </w:rPr>
      </w:pPr>
      <w:r w:rsidRPr="005E5429">
        <w:rPr>
          <w:rFonts w:ascii="Arial" w:hAnsi="Arial" w:cs="Arial"/>
          <w:sz w:val="20"/>
          <w:szCs w:val="20"/>
        </w:rPr>
        <w:t>Program zdravstvene preventive se mora (skupaj z nastanitvijo in polnim penzionom) v celoti opraviti na ponujeni lokaciji (na eni lokaciji) izbranega ponudnika. V ponudbi mora biti jasno naveden kraj in naslov lokacije, na kateri se bo izvajal program zdravstvene preventive in hotelska nastanitev.</w:t>
      </w:r>
    </w:p>
    <w:bookmarkEnd w:id="14"/>
    <w:p w14:paraId="27E84DDE" w14:textId="77777777" w:rsidR="004A2BE3" w:rsidRDefault="004A2BE3" w:rsidP="00D70E48">
      <w:pPr>
        <w:contextualSpacing/>
        <w:jc w:val="both"/>
        <w:rPr>
          <w:rFonts w:ascii="Arial" w:hAnsi="Arial" w:cs="Arial"/>
          <w:sz w:val="20"/>
        </w:rPr>
      </w:pPr>
    </w:p>
    <w:p w14:paraId="75CF241C" w14:textId="77777777" w:rsidR="00D70E48" w:rsidRPr="00FE6425" w:rsidRDefault="00D70E48" w:rsidP="00D70E48">
      <w:pPr>
        <w:jc w:val="both"/>
        <w:rPr>
          <w:rFonts w:ascii="Arial" w:hAnsi="Arial" w:cs="Arial"/>
          <w:b/>
          <w:sz w:val="20"/>
          <w:szCs w:val="20"/>
        </w:rPr>
      </w:pPr>
      <w:r w:rsidRPr="00FE6425">
        <w:rPr>
          <w:rFonts w:ascii="Arial" w:hAnsi="Arial" w:cs="Arial"/>
          <w:b/>
          <w:sz w:val="20"/>
          <w:szCs w:val="20"/>
        </w:rPr>
        <w:t xml:space="preserve">Sklopi: </w:t>
      </w:r>
    </w:p>
    <w:p w14:paraId="26A92E06" w14:textId="77777777" w:rsidR="00D70E48" w:rsidRPr="00513FBA" w:rsidRDefault="00D70E48" w:rsidP="00D70E48">
      <w:pPr>
        <w:jc w:val="both"/>
        <w:rPr>
          <w:rFonts w:ascii="Arial" w:hAnsi="Arial" w:cs="Arial"/>
          <w:sz w:val="20"/>
          <w:szCs w:val="20"/>
        </w:rPr>
      </w:pPr>
      <w:r w:rsidRPr="00513FBA">
        <w:rPr>
          <w:rFonts w:ascii="Arial" w:hAnsi="Arial" w:cs="Arial"/>
          <w:sz w:val="20"/>
          <w:szCs w:val="20"/>
        </w:rPr>
        <w:lastRenderedPageBreak/>
        <w:t>Javno naročilo je enovito.</w:t>
      </w:r>
    </w:p>
    <w:p w14:paraId="6432395A" w14:textId="77777777" w:rsidR="00D70E48" w:rsidRPr="00D70E48" w:rsidRDefault="00D70E48" w:rsidP="00D70E48">
      <w:pPr>
        <w:contextualSpacing/>
        <w:jc w:val="both"/>
        <w:rPr>
          <w:rFonts w:ascii="Arial" w:hAnsi="Arial" w:cs="Arial"/>
          <w:sz w:val="20"/>
        </w:rPr>
      </w:pPr>
    </w:p>
    <w:p w14:paraId="512526A7" w14:textId="77777777" w:rsidR="00D70E48" w:rsidRPr="00FE6425" w:rsidRDefault="00D70E48" w:rsidP="00D70E48">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E28D3F1"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905E8D">
              <w:rPr>
                <w:rFonts w:ascii="Arial" w:hAnsi="Arial" w:cs="Arial"/>
                <w:position w:val="-2"/>
                <w:sz w:val="20"/>
                <w:szCs w:val="20"/>
              </w:rPr>
              <w:t>1</w:t>
            </w:r>
            <w:r w:rsidR="00FE78DA">
              <w:rPr>
                <w:rFonts w:ascii="Arial" w:hAnsi="Arial" w:cs="Arial"/>
                <w:position w:val="-2"/>
                <w:sz w:val="20"/>
                <w:szCs w:val="20"/>
              </w:rPr>
              <w:t>8</w:t>
            </w:r>
            <w:r w:rsidR="00905E8D">
              <w:rPr>
                <w:rFonts w:ascii="Arial" w:hAnsi="Arial" w:cs="Arial"/>
                <w:position w:val="-2"/>
                <w:sz w:val="20"/>
                <w:szCs w:val="20"/>
              </w:rPr>
              <w:t>.11</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1C4AEAAF"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FE78DA">
              <w:rPr>
                <w:rFonts w:ascii="Arial" w:hAnsi="Arial" w:cs="Arial"/>
                <w:position w:val="-2"/>
                <w:sz w:val="20"/>
                <w:szCs w:val="20"/>
              </w:rPr>
              <w:t>0</w:t>
            </w:r>
            <w:r w:rsidR="00905E8D">
              <w:rPr>
                <w:rFonts w:ascii="Arial" w:hAnsi="Arial" w:cs="Arial"/>
                <w:position w:val="-2"/>
                <w:sz w:val="20"/>
                <w:szCs w:val="20"/>
              </w:rPr>
              <w:t>2.1</w:t>
            </w:r>
            <w:r w:rsidR="00FE78DA">
              <w:rPr>
                <w:rFonts w:ascii="Arial" w:hAnsi="Arial" w:cs="Arial"/>
                <w:position w:val="-2"/>
                <w:sz w:val="20"/>
                <w:szCs w:val="20"/>
              </w:rPr>
              <w:t>2</w:t>
            </w:r>
            <w:r w:rsidR="00905E8D">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34DB6FB0" w:rsidR="00366E97" w:rsidRPr="00077348" w:rsidRDefault="00FE78DA" w:rsidP="00D51180">
            <w:pPr>
              <w:jc w:val="right"/>
              <w:rPr>
                <w:rFonts w:ascii="Arial" w:hAnsi="Arial" w:cs="Arial"/>
                <w:sz w:val="20"/>
                <w:szCs w:val="20"/>
              </w:rPr>
            </w:pPr>
            <w:r>
              <w:rPr>
                <w:rFonts w:ascii="Arial" w:hAnsi="Arial" w:cs="Arial"/>
                <w:position w:val="-2"/>
                <w:sz w:val="20"/>
                <w:szCs w:val="20"/>
              </w:rPr>
              <w:t>02</w:t>
            </w:r>
            <w:r w:rsidR="00905E8D">
              <w:rPr>
                <w:rFonts w:ascii="Arial" w:hAnsi="Arial" w:cs="Arial"/>
                <w:position w:val="-2"/>
                <w:sz w:val="20"/>
                <w:szCs w:val="20"/>
              </w:rPr>
              <w:t>.1</w:t>
            </w:r>
            <w:r>
              <w:rPr>
                <w:rFonts w:ascii="Arial" w:hAnsi="Arial" w:cs="Arial"/>
                <w:position w:val="-2"/>
                <w:sz w:val="20"/>
                <w:szCs w:val="20"/>
              </w:rPr>
              <w:t>2</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79A1965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905E8D">
        <w:rPr>
          <w:rFonts w:ascii="Arial" w:hAnsi="Arial" w:cs="Arial"/>
          <w:sz w:val="20"/>
          <w:szCs w:val="20"/>
        </w:rPr>
        <w:t>1</w:t>
      </w:r>
      <w:r w:rsidR="00FE78DA">
        <w:rPr>
          <w:rFonts w:ascii="Arial" w:hAnsi="Arial" w:cs="Arial"/>
          <w:sz w:val="20"/>
          <w:szCs w:val="20"/>
        </w:rPr>
        <w:t>8</w:t>
      </w:r>
      <w:r w:rsidR="00905E8D">
        <w:rPr>
          <w:rFonts w:ascii="Arial" w:hAnsi="Arial" w:cs="Arial"/>
          <w:sz w:val="20"/>
          <w:szCs w:val="20"/>
        </w:rPr>
        <w:t>.11</w:t>
      </w:r>
      <w:r w:rsidR="00207919">
        <w:rPr>
          <w:rFonts w:ascii="Arial" w:hAnsi="Arial" w:cs="Arial"/>
          <w:sz w:val="20"/>
          <w:szCs w:val="20"/>
        </w:rPr>
        <w:t>.</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677DF8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0A0C9E">
        <w:rPr>
          <w:rFonts w:ascii="Arial" w:hAnsi="Arial" w:cs="Arial"/>
          <w:i w:val="0"/>
          <w:sz w:val="20"/>
        </w:rPr>
        <w:t xml:space="preserve"> in/ali 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2B3E0218"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FE78DA">
        <w:rPr>
          <w:rFonts w:ascii="Arial" w:hAnsi="Arial" w:cs="Arial"/>
          <w:b/>
          <w:sz w:val="20"/>
          <w:szCs w:val="20"/>
        </w:rPr>
        <w:t>02</w:t>
      </w:r>
      <w:r w:rsidR="00905E8D">
        <w:rPr>
          <w:rFonts w:ascii="Arial" w:hAnsi="Arial" w:cs="Arial"/>
          <w:b/>
          <w:sz w:val="20"/>
          <w:szCs w:val="20"/>
        </w:rPr>
        <w:t>.1</w:t>
      </w:r>
      <w:r w:rsidR="00FE78DA">
        <w:rPr>
          <w:rFonts w:ascii="Arial" w:hAnsi="Arial" w:cs="Arial"/>
          <w:b/>
          <w:sz w:val="20"/>
          <w:szCs w:val="20"/>
        </w:rPr>
        <w:t>2</w:t>
      </w:r>
      <w:r w:rsidR="00D65903">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4197820F"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FE78DA" w:rsidRPr="00FE78DA">
        <w:rPr>
          <w:rFonts w:ascii="Arial" w:hAnsi="Arial" w:cs="Arial"/>
          <w:b/>
          <w:bCs/>
          <w:sz w:val="20"/>
          <w:szCs w:val="20"/>
        </w:rPr>
        <w:t>02</w:t>
      </w:r>
      <w:r w:rsidR="00905E8D" w:rsidRPr="00905E8D">
        <w:rPr>
          <w:rFonts w:ascii="Arial" w:hAnsi="Arial" w:cs="Arial"/>
          <w:b/>
          <w:bCs/>
          <w:sz w:val="20"/>
          <w:szCs w:val="20"/>
        </w:rPr>
        <w:t>.1</w:t>
      </w:r>
      <w:r w:rsidR="00FE78DA">
        <w:rPr>
          <w:rFonts w:ascii="Arial" w:hAnsi="Arial" w:cs="Arial"/>
          <w:b/>
          <w:bCs/>
          <w:sz w:val="20"/>
          <w:szCs w:val="20"/>
        </w:rPr>
        <w:t>2</w:t>
      </w:r>
      <w:r w:rsidR="00207919" w:rsidRPr="00905E8D">
        <w:rPr>
          <w:rFonts w:ascii="Arial" w:hAnsi="Arial" w:cs="Arial"/>
          <w:b/>
          <w:bCs/>
          <w:sz w:val="20"/>
          <w:szCs w:val="20"/>
        </w:rPr>
        <w:t>.</w:t>
      </w:r>
      <w:r w:rsidR="00207919" w:rsidRPr="00077348">
        <w:rPr>
          <w:rFonts w:ascii="Arial" w:hAnsi="Arial" w:cs="Arial"/>
          <w:b/>
          <w:sz w:val="20"/>
          <w:szCs w:val="20"/>
        </w:rPr>
        <w:t>202</w:t>
      </w:r>
      <w:r w:rsidR="00207919">
        <w:rPr>
          <w:rFonts w:ascii="Arial" w:hAnsi="Arial" w:cs="Arial"/>
          <w:b/>
          <w:sz w:val="20"/>
          <w:szCs w:val="20"/>
        </w:rPr>
        <w:t>5</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w:t>
      </w:r>
      <w:r w:rsidRPr="00513FBA">
        <w:rPr>
          <w:rFonts w:ascii="Arial" w:hAnsi="Arial" w:cs="Arial"/>
          <w:color w:val="000000"/>
          <w:position w:val="-2"/>
          <w:sz w:val="20"/>
          <w:szCs w:val="20"/>
        </w:rPr>
        <w:lastRenderedPageBreak/>
        <w:t xml:space="preserve">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0E56E4">
        <w:rPr>
          <w:rFonts w:ascii="Arial" w:hAnsi="Arial" w:cs="Arial"/>
          <w:b/>
          <w:color w:val="000000"/>
          <w:position w:val="-2"/>
          <w:sz w:val="20"/>
          <w:szCs w:val="20"/>
          <w:lang w:eastAsia="x-none"/>
        </w:rPr>
        <w:t>C</w:t>
      </w:r>
      <w:r w:rsidRPr="004C58AF">
        <w:rPr>
          <w:rFonts w:ascii="Arial" w:hAnsi="Arial" w:cs="Arial"/>
          <w:b/>
          <w:color w:val="000000"/>
          <w:position w:val="-2"/>
          <w:sz w:val="20"/>
          <w:szCs w:val="20"/>
          <w:lang w:eastAsia="x-none"/>
        </w:rPr>
        <w:t xml:space="preserve">: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lastRenderedPageBreak/>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06AB0D01" w14:textId="77777777" w:rsidR="001D6C20" w:rsidRDefault="001D6C20" w:rsidP="001D6C20">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1E9F93" w14:textId="77777777" w:rsidR="001D6C20" w:rsidRPr="00513FBA" w:rsidRDefault="001D6C20" w:rsidP="001D6C20">
      <w:pPr>
        <w:jc w:val="both"/>
        <w:rPr>
          <w:rFonts w:ascii="Arial" w:hAnsi="Arial" w:cs="Arial"/>
          <w:sz w:val="20"/>
          <w:szCs w:val="20"/>
        </w:rPr>
      </w:pPr>
    </w:p>
    <w:p w14:paraId="10DCBDCC" w14:textId="77777777" w:rsidR="001D6C20" w:rsidRDefault="001D6C20" w:rsidP="001D6C20">
      <w:pPr>
        <w:jc w:val="both"/>
        <w:rPr>
          <w:rFonts w:ascii="Arial" w:hAnsi="Arial" w:cs="Arial"/>
          <w:sz w:val="20"/>
          <w:szCs w:val="20"/>
        </w:rPr>
      </w:pPr>
      <w:r w:rsidRPr="00513FBA">
        <w:rPr>
          <w:rFonts w:ascii="Arial" w:hAnsi="Arial" w:cs="Arial"/>
          <w:sz w:val="20"/>
          <w:szCs w:val="20"/>
        </w:rPr>
        <w:t xml:space="preserve">Gospodarski subjekt mora imeti registrirano dejavnost </w:t>
      </w:r>
      <w:r>
        <w:rPr>
          <w:rFonts w:ascii="Arial" w:hAnsi="Arial" w:cs="Arial"/>
          <w:sz w:val="20"/>
          <w:szCs w:val="20"/>
        </w:rPr>
        <w:t xml:space="preserve">za zdravilišče in hotelsko nastanitev in </w:t>
      </w:r>
      <w:r w:rsidRPr="00513FBA">
        <w:rPr>
          <w:rFonts w:ascii="Arial" w:hAnsi="Arial" w:cs="Arial"/>
          <w:sz w:val="20"/>
          <w:szCs w:val="20"/>
        </w:rPr>
        <w:t>jo tudi dejansko opravljati.</w:t>
      </w:r>
    </w:p>
    <w:p w14:paraId="7F69E417" w14:textId="77777777" w:rsidR="001D6C20" w:rsidRDefault="001D6C20" w:rsidP="001D6C20">
      <w:pPr>
        <w:jc w:val="both"/>
        <w:rPr>
          <w:rFonts w:ascii="Arial" w:hAnsi="Arial" w:cs="Arial"/>
          <w:sz w:val="20"/>
          <w:szCs w:val="20"/>
        </w:rPr>
      </w:pPr>
    </w:p>
    <w:p w14:paraId="1C605446" w14:textId="77777777" w:rsidR="001D6C20" w:rsidRPr="00FE6425" w:rsidRDefault="001D6C20" w:rsidP="001D6C20">
      <w:pPr>
        <w:widowControl w:val="0"/>
        <w:jc w:val="both"/>
        <w:rPr>
          <w:rFonts w:ascii="Arial" w:hAnsi="Arial" w:cs="Arial"/>
          <w:sz w:val="20"/>
          <w:szCs w:val="20"/>
        </w:rPr>
      </w:pPr>
      <w:r w:rsidRPr="00FE6425">
        <w:rPr>
          <w:rFonts w:ascii="Arial" w:hAnsi="Arial" w:cs="Arial"/>
          <w:sz w:val="20"/>
          <w:szCs w:val="20"/>
        </w:rPr>
        <w:t xml:space="preserve">Gospodarski subjekt mora imeti vsa potrebna dovoljenja za opravljanje storitev zdraviliške zdravstvene dejavnosti, ki obsega preventivno varstvo ter specialistično ambulanto s souporabo naravnih zdravilnih sredstev.  </w:t>
      </w:r>
    </w:p>
    <w:p w14:paraId="368DB61B" w14:textId="77777777" w:rsidR="001D6C20" w:rsidRPr="00513FBA" w:rsidRDefault="001D6C20" w:rsidP="001D6C20">
      <w:pPr>
        <w:jc w:val="both"/>
        <w:rPr>
          <w:rFonts w:ascii="Arial" w:hAnsi="Arial" w:cs="Arial"/>
          <w:sz w:val="20"/>
          <w:szCs w:val="20"/>
        </w:rPr>
      </w:pPr>
    </w:p>
    <w:p w14:paraId="758FF7E2" w14:textId="0A1E718A" w:rsidR="001D6C20" w:rsidRPr="00513FBA" w:rsidRDefault="001D6C20" w:rsidP="001D6C20">
      <w:pPr>
        <w:jc w:val="both"/>
        <w:rPr>
          <w:rFonts w:ascii="Arial" w:hAnsi="Arial" w:cs="Arial"/>
          <w:sz w:val="20"/>
          <w:szCs w:val="20"/>
        </w:rPr>
      </w:pPr>
      <w:r w:rsidRPr="00513FBA">
        <w:rPr>
          <w:rFonts w:ascii="Arial" w:hAnsi="Arial" w:cs="Arial"/>
          <w:sz w:val="20"/>
          <w:szCs w:val="20"/>
        </w:rPr>
        <w:t>Zgoraj navedena pogoja glede sposobnosti za opravljanje poklicne dejavnosti mora izpolnjevati vsak gospodarski subjekt, ki nastopa v ponudbi: ponudnik</w:t>
      </w:r>
      <w:r>
        <w:rPr>
          <w:rFonts w:ascii="Arial" w:hAnsi="Arial" w:cs="Arial"/>
          <w:sz w:val="20"/>
          <w:szCs w:val="20"/>
        </w:rPr>
        <w:t xml:space="preserve">, </w:t>
      </w:r>
      <w:r w:rsidRPr="00513FBA">
        <w:rPr>
          <w:rFonts w:ascii="Arial" w:hAnsi="Arial" w:cs="Arial"/>
          <w:sz w:val="20"/>
          <w:szCs w:val="20"/>
        </w:rPr>
        <w:t xml:space="preserve">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410836B" w14:textId="77777777" w:rsidR="001D6C20" w:rsidRPr="00513FBA" w:rsidRDefault="00563E12" w:rsidP="001D6C20">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1D6C20" w:rsidRPr="00513FBA">
        <w:rPr>
          <w:rFonts w:ascii="Arial" w:hAnsi="Arial" w:cs="Arial"/>
          <w:sz w:val="20"/>
          <w:szCs w:val="20"/>
        </w:rPr>
        <w:t>ponudnik</w:t>
      </w:r>
      <w:r w:rsidR="001D6C20">
        <w:rPr>
          <w:rFonts w:ascii="Arial" w:hAnsi="Arial" w:cs="Arial"/>
          <w:sz w:val="20"/>
          <w:szCs w:val="20"/>
        </w:rPr>
        <w:t xml:space="preserve">, </w:t>
      </w:r>
      <w:r w:rsidR="001D6C20" w:rsidRPr="00513FBA">
        <w:rPr>
          <w:rFonts w:ascii="Arial" w:hAnsi="Arial" w:cs="Arial"/>
          <w:sz w:val="20"/>
          <w:szCs w:val="20"/>
        </w:rPr>
        <w:t xml:space="preserve">vsak izmed partnerjev v primeru skupne ponudbe in vsak podizvajalec.  </w:t>
      </w:r>
    </w:p>
    <w:p w14:paraId="6955AE61" w14:textId="288E71FF" w:rsidR="00455238" w:rsidRPr="00513FBA" w:rsidRDefault="00455238" w:rsidP="001D6C2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322582B2" w14:textId="7ED66690" w:rsidR="004A2BE3" w:rsidRPr="004A2BE3" w:rsidRDefault="004A2BE3" w:rsidP="004A2BE3">
      <w:pPr>
        <w:numPr>
          <w:ilvl w:val="0"/>
          <w:numId w:val="13"/>
        </w:numPr>
        <w:spacing w:after="4" w:line="261" w:lineRule="auto"/>
        <w:ind w:left="700"/>
        <w:jc w:val="both"/>
        <w:rPr>
          <w:rFonts w:ascii="Arial" w:hAnsi="Arial" w:cs="Arial"/>
          <w:sz w:val="20"/>
          <w:szCs w:val="20"/>
        </w:rPr>
      </w:pPr>
      <w:r>
        <w:rPr>
          <w:rFonts w:ascii="Arial" w:hAnsi="Arial" w:cs="Arial"/>
          <w:sz w:val="20"/>
          <w:szCs w:val="20"/>
        </w:rPr>
        <w:t>P</w:t>
      </w:r>
      <w:r w:rsidRPr="004A2BE3">
        <w:rPr>
          <w:rFonts w:ascii="Arial" w:hAnsi="Arial" w:cs="Arial"/>
          <w:sz w:val="20"/>
          <w:szCs w:val="20"/>
        </w:rPr>
        <w:t>otrdila vseh bank, pri katerih ima gospodarski subjekt odprt transakcijski račun ali BON-2. Potrdilo ne sme biti starejše od 15 dni, pred skrajnim rokom za oddajo ponudb.</w:t>
      </w:r>
    </w:p>
    <w:p w14:paraId="5C393762" w14:textId="77777777" w:rsidR="001D6C20" w:rsidRDefault="001D6C20" w:rsidP="001D6C20">
      <w:pPr>
        <w:pStyle w:val="Pripombabesedilo"/>
        <w:jc w:val="both"/>
        <w:rPr>
          <w:rFonts w:ascii="Arial" w:hAnsi="Arial" w:cs="Arial"/>
        </w:rPr>
      </w:pPr>
    </w:p>
    <w:p w14:paraId="1DF771F1" w14:textId="3A0FD66A" w:rsidR="001D6C20" w:rsidRPr="00513FBA" w:rsidRDefault="001D6C20" w:rsidP="001D6C20">
      <w:pPr>
        <w:autoSpaceDE w:val="0"/>
        <w:autoSpaceDN w:val="0"/>
        <w:adjustRightInd w:val="0"/>
        <w:rPr>
          <w:rFonts w:ascii="Arial" w:hAnsi="Arial" w:cs="Arial"/>
          <w:b/>
          <w:sz w:val="20"/>
          <w:szCs w:val="20"/>
        </w:rPr>
      </w:pPr>
      <w:r w:rsidRPr="00513FBA">
        <w:rPr>
          <w:rFonts w:ascii="Arial" w:hAnsi="Arial" w:cs="Arial"/>
          <w:b/>
          <w:color w:val="000000"/>
          <w:sz w:val="20"/>
          <w:szCs w:val="20"/>
        </w:rPr>
        <w:t xml:space="preserve">C: </w:t>
      </w:r>
      <w:r>
        <w:rPr>
          <w:rFonts w:ascii="Arial" w:hAnsi="Arial" w:cs="Arial"/>
          <w:b/>
          <w:sz w:val="20"/>
          <w:szCs w:val="20"/>
        </w:rPr>
        <w:t>Strokovna</w:t>
      </w:r>
      <w:r w:rsidR="00285A98">
        <w:rPr>
          <w:rFonts w:ascii="Arial" w:hAnsi="Arial" w:cs="Arial"/>
          <w:b/>
          <w:sz w:val="20"/>
          <w:szCs w:val="20"/>
        </w:rPr>
        <w:t>/</w:t>
      </w:r>
      <w:r w:rsidRPr="00513FBA">
        <w:rPr>
          <w:rFonts w:ascii="Arial" w:hAnsi="Arial" w:cs="Arial"/>
          <w:b/>
          <w:sz w:val="20"/>
          <w:szCs w:val="20"/>
        </w:rPr>
        <w:t>kadrovska sposobnost</w:t>
      </w:r>
    </w:p>
    <w:p w14:paraId="3A0CF3F3" w14:textId="77777777" w:rsidR="001D6C20" w:rsidRDefault="001D6C20" w:rsidP="001D6C20">
      <w:pPr>
        <w:pStyle w:val="Pripombabesedilo"/>
        <w:jc w:val="both"/>
        <w:rPr>
          <w:rFonts w:ascii="Arial" w:hAnsi="Arial" w:cs="Arial"/>
        </w:rPr>
      </w:pPr>
    </w:p>
    <w:p w14:paraId="21108FBA" w14:textId="77777777" w:rsidR="00250710" w:rsidRDefault="00250710" w:rsidP="00250710">
      <w:pPr>
        <w:rPr>
          <w:rFonts w:ascii="Arial" w:hAnsi="Arial" w:cs="Arial"/>
          <w:b/>
          <w:sz w:val="20"/>
          <w:szCs w:val="20"/>
        </w:rPr>
      </w:pPr>
      <w:r>
        <w:rPr>
          <w:rFonts w:ascii="Arial" w:hAnsi="Arial" w:cs="Arial"/>
          <w:b/>
          <w:sz w:val="20"/>
          <w:szCs w:val="20"/>
        </w:rPr>
        <w:t>Strokovna sposobnost ponudnika:</w:t>
      </w:r>
    </w:p>
    <w:p w14:paraId="13668753" w14:textId="77777777" w:rsidR="00250710" w:rsidRPr="00513FBA" w:rsidRDefault="00250710" w:rsidP="00250710">
      <w:pPr>
        <w:rPr>
          <w:rFonts w:ascii="Arial" w:hAnsi="Arial" w:cs="Arial"/>
          <w:b/>
          <w:sz w:val="20"/>
          <w:szCs w:val="20"/>
        </w:rPr>
      </w:pPr>
    </w:p>
    <w:p w14:paraId="5F6229D5" w14:textId="77777777" w:rsidR="00250710" w:rsidRDefault="00250710" w:rsidP="00250710">
      <w:pPr>
        <w:jc w:val="both"/>
        <w:rPr>
          <w:rFonts w:ascii="Arial" w:hAnsi="Arial" w:cs="Arial"/>
          <w:sz w:val="20"/>
          <w:szCs w:val="20"/>
        </w:rPr>
      </w:pPr>
      <w:r w:rsidRPr="00513FBA">
        <w:rPr>
          <w:rFonts w:ascii="Arial" w:hAnsi="Arial" w:cs="Arial"/>
          <w:sz w:val="20"/>
          <w:szCs w:val="20"/>
        </w:rPr>
        <w:t xml:space="preserve">Gospodarski subjekt mora biti </w:t>
      </w:r>
      <w:r>
        <w:rPr>
          <w:rFonts w:ascii="Arial" w:hAnsi="Arial" w:cs="Arial"/>
          <w:sz w:val="20"/>
          <w:szCs w:val="20"/>
        </w:rPr>
        <w:t>strokovno</w:t>
      </w:r>
      <w:r w:rsidRPr="00513FBA">
        <w:rPr>
          <w:rFonts w:ascii="Arial" w:hAnsi="Arial" w:cs="Arial"/>
          <w:sz w:val="20"/>
          <w:szCs w:val="20"/>
        </w:rPr>
        <w:t xml:space="preserve"> sposoben izvesti predmet javnega naročila. </w:t>
      </w:r>
    </w:p>
    <w:p w14:paraId="53EBB070" w14:textId="77777777" w:rsidR="00250710" w:rsidRPr="00513FBA" w:rsidRDefault="00250710" w:rsidP="00250710">
      <w:pPr>
        <w:jc w:val="both"/>
        <w:rPr>
          <w:rFonts w:ascii="Arial" w:hAnsi="Arial" w:cs="Arial"/>
          <w:sz w:val="20"/>
          <w:szCs w:val="20"/>
        </w:rPr>
      </w:pPr>
    </w:p>
    <w:p w14:paraId="13DC8D49" w14:textId="77777777" w:rsidR="00250710" w:rsidRPr="00513FBA" w:rsidRDefault="00250710" w:rsidP="00250710">
      <w:pPr>
        <w:rPr>
          <w:rFonts w:ascii="Arial" w:hAnsi="Arial" w:cs="Arial"/>
          <w:b/>
          <w:sz w:val="20"/>
          <w:szCs w:val="20"/>
        </w:rPr>
      </w:pPr>
      <w:r w:rsidRPr="00513FBA">
        <w:rPr>
          <w:rFonts w:ascii="Arial" w:hAnsi="Arial" w:cs="Arial"/>
          <w:b/>
          <w:sz w:val="20"/>
          <w:szCs w:val="20"/>
        </w:rPr>
        <w:t>Naročnik zahteva izpolnjevanje naslednj</w:t>
      </w:r>
      <w:r>
        <w:rPr>
          <w:rFonts w:ascii="Arial" w:hAnsi="Arial" w:cs="Arial"/>
          <w:b/>
          <w:sz w:val="20"/>
          <w:szCs w:val="20"/>
        </w:rPr>
        <w:t>ega</w:t>
      </w:r>
      <w:r w:rsidRPr="00513FBA">
        <w:rPr>
          <w:rFonts w:ascii="Arial" w:hAnsi="Arial" w:cs="Arial"/>
          <w:b/>
          <w:sz w:val="20"/>
          <w:szCs w:val="20"/>
        </w:rPr>
        <w:t xml:space="preserve"> pogoj</w:t>
      </w:r>
      <w:r>
        <w:rPr>
          <w:rFonts w:ascii="Arial" w:hAnsi="Arial" w:cs="Arial"/>
          <w:b/>
          <w:sz w:val="20"/>
          <w:szCs w:val="20"/>
        </w:rPr>
        <w:t>a</w:t>
      </w:r>
      <w:r w:rsidRPr="00513FBA">
        <w:rPr>
          <w:rFonts w:ascii="Arial" w:hAnsi="Arial" w:cs="Arial"/>
          <w:b/>
          <w:sz w:val="20"/>
          <w:szCs w:val="20"/>
        </w:rPr>
        <w:t>:</w:t>
      </w:r>
    </w:p>
    <w:p w14:paraId="0F24DFC5" w14:textId="77777777" w:rsidR="00250710" w:rsidRPr="005E5429" w:rsidRDefault="00250710" w:rsidP="00250710">
      <w:pPr>
        <w:jc w:val="both"/>
        <w:rPr>
          <w:rFonts w:ascii="Arial" w:hAnsi="Arial" w:cs="Arial"/>
          <w:sz w:val="20"/>
          <w:szCs w:val="20"/>
        </w:rPr>
      </w:pPr>
      <w:r w:rsidRPr="00905E8D">
        <w:rPr>
          <w:rFonts w:ascii="Arial" w:hAnsi="Arial" w:cs="Arial"/>
          <w:bCs/>
          <w:sz w:val="20"/>
          <w:szCs w:val="20"/>
        </w:rPr>
        <w:lastRenderedPageBreak/>
        <w:t xml:space="preserve">Gospodarski subjekt je v obdobju zadnjih 3 (treh) let pred objavo tega javnega naročila za vsaj 1 (enega) naročnika izvedel program zdravstvene preventive ali zdraviliško zdravljenje, ki se ga je v zadevnem obdobju 3 (treh) let udeležilo vsaj 250 zaposlenih </w:t>
      </w:r>
      <w:r w:rsidRPr="00905E8D">
        <w:rPr>
          <w:rFonts w:ascii="Arial" w:hAnsi="Arial" w:cs="Arial"/>
          <w:sz w:val="20"/>
          <w:szCs w:val="20"/>
        </w:rPr>
        <w:t xml:space="preserve">ali napotenih s strani </w:t>
      </w:r>
      <w:r w:rsidRPr="00905E8D">
        <w:rPr>
          <w:rFonts w:ascii="Arial" w:hAnsi="Arial" w:cs="Arial"/>
          <w:bCs/>
          <w:sz w:val="20"/>
          <w:szCs w:val="20"/>
        </w:rPr>
        <w:t xml:space="preserve">tega naročnika – </w:t>
      </w:r>
      <w:r w:rsidRPr="005E5429">
        <w:rPr>
          <w:rFonts w:ascii="Arial" w:hAnsi="Arial" w:cs="Arial"/>
          <w:bCs/>
          <w:sz w:val="20"/>
          <w:szCs w:val="20"/>
        </w:rPr>
        <w:t xml:space="preserve">potrjevalca reference.  </w:t>
      </w:r>
    </w:p>
    <w:p w14:paraId="14A94F87" w14:textId="77777777" w:rsidR="00250710" w:rsidRPr="00513FBA" w:rsidRDefault="00250710" w:rsidP="00250710">
      <w:pPr>
        <w:rPr>
          <w:rFonts w:ascii="Arial" w:hAnsi="Arial" w:cs="Arial"/>
          <w:color w:val="000000"/>
          <w:sz w:val="20"/>
          <w:szCs w:val="20"/>
        </w:rPr>
      </w:pPr>
    </w:p>
    <w:p w14:paraId="3E5CA20B" w14:textId="77777777" w:rsidR="00250710" w:rsidRPr="00513FBA" w:rsidRDefault="00250710" w:rsidP="00250710">
      <w:pPr>
        <w:jc w:val="both"/>
        <w:rPr>
          <w:rFonts w:ascii="Arial" w:hAnsi="Arial" w:cs="Arial"/>
          <w:sz w:val="20"/>
          <w:szCs w:val="20"/>
        </w:rPr>
      </w:pPr>
      <w:r w:rsidRPr="00513FBA">
        <w:rPr>
          <w:rFonts w:ascii="Arial" w:hAnsi="Arial" w:cs="Arial"/>
          <w:sz w:val="20"/>
          <w:szCs w:val="20"/>
        </w:rPr>
        <w:t xml:space="preserve">Vsaka </w:t>
      </w:r>
      <w:r>
        <w:rPr>
          <w:rFonts w:ascii="Arial" w:hAnsi="Arial" w:cs="Arial"/>
          <w:sz w:val="20"/>
          <w:szCs w:val="20"/>
        </w:rPr>
        <w:t xml:space="preserve">izvedba programa zdravstvene preventive </w:t>
      </w:r>
      <w:r w:rsidRPr="00513FBA">
        <w:rPr>
          <w:rFonts w:ascii="Arial" w:hAnsi="Arial" w:cs="Arial"/>
          <w:sz w:val="20"/>
          <w:szCs w:val="20"/>
        </w:rPr>
        <w:t xml:space="preserve">je bila izvedena v skladu z vsemi zahtevami in pogoji naročnika reference. </w:t>
      </w:r>
    </w:p>
    <w:p w14:paraId="02C15C16" w14:textId="77777777" w:rsidR="00250710" w:rsidRPr="00513FBA" w:rsidRDefault="00250710" w:rsidP="00250710">
      <w:pPr>
        <w:rPr>
          <w:rFonts w:ascii="Arial" w:hAnsi="Arial" w:cs="Arial"/>
          <w:sz w:val="20"/>
          <w:szCs w:val="20"/>
        </w:rPr>
      </w:pPr>
    </w:p>
    <w:p w14:paraId="4EF67489" w14:textId="77777777" w:rsidR="00250710" w:rsidRPr="00513FBA" w:rsidRDefault="00250710" w:rsidP="00250710">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5FE17C9E" w14:textId="77777777" w:rsidR="00250710" w:rsidRPr="00513FBA" w:rsidRDefault="00250710" w:rsidP="00250710">
      <w:pPr>
        <w:rPr>
          <w:rFonts w:ascii="Arial" w:hAnsi="Arial" w:cs="Arial"/>
          <w:sz w:val="20"/>
          <w:szCs w:val="20"/>
        </w:rPr>
      </w:pPr>
    </w:p>
    <w:p w14:paraId="6876A9DD" w14:textId="77777777" w:rsidR="00250710" w:rsidRPr="00513FBA" w:rsidRDefault="00250710" w:rsidP="00250710">
      <w:pPr>
        <w:jc w:val="both"/>
        <w:rPr>
          <w:rFonts w:ascii="Arial" w:hAnsi="Arial" w:cs="Arial"/>
          <w:sz w:val="20"/>
          <w:szCs w:val="20"/>
        </w:rPr>
      </w:pPr>
      <w:r w:rsidRPr="00513FBA">
        <w:rPr>
          <w:rFonts w:ascii="Arial" w:hAnsi="Arial" w:cs="Arial"/>
          <w:sz w:val="20"/>
          <w:szCs w:val="20"/>
        </w:rPr>
        <w:t>Gospodarski subjekt se lahko sklicuje na reference partnerja v skupni ponudbi ali reference podizvajalca pod pogojem, da bodo partnerji in podizvajalci, na čigar reference se sklicuje, tudi dejansko izvajali zadevni del naročila.</w:t>
      </w:r>
    </w:p>
    <w:p w14:paraId="2B5F75C7" w14:textId="77777777" w:rsidR="00250710" w:rsidRPr="00513FBA" w:rsidRDefault="00250710" w:rsidP="00250710">
      <w:pPr>
        <w:rPr>
          <w:rFonts w:ascii="Arial" w:hAnsi="Arial" w:cs="Arial"/>
          <w:b/>
          <w:i/>
          <w:noProof/>
          <w:sz w:val="20"/>
          <w:szCs w:val="20"/>
        </w:rPr>
      </w:pPr>
    </w:p>
    <w:p w14:paraId="08361BC1"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1ED36108" w14:textId="77777777" w:rsidR="00250710" w:rsidRPr="00513FBA" w:rsidRDefault="00250710" w:rsidP="00250710">
      <w:pPr>
        <w:pStyle w:val="Odstavekseznama"/>
        <w:numPr>
          <w:ilvl w:val="0"/>
          <w:numId w:val="13"/>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 in</w:t>
      </w:r>
    </w:p>
    <w:p w14:paraId="336F9A94" w14:textId="73F77065" w:rsidR="00C94817" w:rsidRPr="001D4721" w:rsidRDefault="00250710" w:rsidP="00C94817">
      <w:pPr>
        <w:pStyle w:val="Odstavekseznama"/>
        <w:numPr>
          <w:ilvl w:val="0"/>
          <w:numId w:val="13"/>
        </w:numPr>
        <w:ind w:left="360"/>
        <w:jc w:val="both"/>
        <w:rPr>
          <w:rFonts w:ascii="Arial" w:hAnsi="Arial" w:cs="Arial"/>
          <w:noProof/>
          <w:sz w:val="20"/>
        </w:rPr>
      </w:pPr>
      <w:r w:rsidRPr="00513FBA">
        <w:rPr>
          <w:rFonts w:ascii="Arial" w:hAnsi="Arial" w:cs="Arial"/>
          <w:sz w:val="20"/>
        </w:rPr>
        <w:t xml:space="preserve">Izpolnjen </w:t>
      </w:r>
      <w:r w:rsidR="00C94817">
        <w:rPr>
          <w:rFonts w:ascii="Arial" w:hAnsi="Arial" w:cs="Arial"/>
          <w:sz w:val="20"/>
        </w:rPr>
        <w:t xml:space="preserve">in potrjen obrazec »Reference ponudnika«, </w:t>
      </w:r>
      <w:r w:rsidR="00C94817" w:rsidRPr="001D4721">
        <w:rPr>
          <w:rFonts w:ascii="Arial" w:hAnsi="Arial" w:cs="Arial"/>
          <w:sz w:val="20"/>
        </w:rPr>
        <w:t xml:space="preserve">ki je sestavni del te razpisne dokumentacije (obrazec št. </w:t>
      </w:r>
      <w:r w:rsidR="00C94817">
        <w:rPr>
          <w:rFonts w:ascii="Arial" w:hAnsi="Arial" w:cs="Arial"/>
          <w:sz w:val="20"/>
        </w:rPr>
        <w:t>3</w:t>
      </w:r>
      <w:r w:rsidR="00C94817" w:rsidRPr="001D4721">
        <w:rPr>
          <w:rFonts w:ascii="Arial" w:hAnsi="Arial" w:cs="Arial"/>
          <w:sz w:val="20"/>
        </w:rPr>
        <w:t>)</w:t>
      </w:r>
      <w:r w:rsidR="00C94817">
        <w:rPr>
          <w:rFonts w:ascii="Arial" w:hAnsi="Arial" w:cs="Arial"/>
          <w:sz w:val="20"/>
        </w:rPr>
        <w:t>.</w:t>
      </w:r>
    </w:p>
    <w:p w14:paraId="2E3E1FF0" w14:textId="0BA61165" w:rsidR="00250710" w:rsidRPr="00CC36A1" w:rsidRDefault="00250710" w:rsidP="00C94817">
      <w:pPr>
        <w:pStyle w:val="Odstavekseznama"/>
        <w:autoSpaceDE w:val="0"/>
        <w:autoSpaceDN w:val="0"/>
        <w:adjustRightInd w:val="0"/>
        <w:ind w:left="360"/>
        <w:jc w:val="both"/>
        <w:textAlignment w:val="center"/>
        <w:rPr>
          <w:rFonts w:ascii="Arial" w:hAnsi="Arial" w:cs="Arial"/>
          <w:position w:val="-2"/>
          <w:sz w:val="20"/>
        </w:rPr>
      </w:pPr>
    </w:p>
    <w:p w14:paraId="0434A7DA" w14:textId="77777777" w:rsidR="00250710" w:rsidRDefault="00250710" w:rsidP="00250710">
      <w:pPr>
        <w:autoSpaceDE w:val="0"/>
        <w:autoSpaceDN w:val="0"/>
        <w:adjustRightInd w:val="0"/>
        <w:jc w:val="both"/>
        <w:textAlignment w:val="center"/>
        <w:rPr>
          <w:rFonts w:ascii="Arial" w:hAnsi="Arial" w:cs="Arial"/>
          <w:position w:val="-2"/>
          <w:sz w:val="20"/>
        </w:rPr>
      </w:pPr>
    </w:p>
    <w:p w14:paraId="7318132F" w14:textId="77777777" w:rsidR="00250710" w:rsidRPr="00CC36A1" w:rsidRDefault="00250710" w:rsidP="00250710">
      <w:pPr>
        <w:autoSpaceDE w:val="0"/>
        <w:autoSpaceDN w:val="0"/>
        <w:adjustRightInd w:val="0"/>
        <w:jc w:val="both"/>
        <w:textAlignment w:val="center"/>
        <w:rPr>
          <w:rFonts w:ascii="Arial" w:hAnsi="Arial" w:cs="Arial"/>
          <w:b/>
          <w:position w:val="-2"/>
          <w:sz w:val="20"/>
        </w:rPr>
      </w:pPr>
      <w:bookmarkStart w:id="72" w:name="_Hlk112152110"/>
      <w:r w:rsidRPr="00CC36A1">
        <w:rPr>
          <w:rFonts w:ascii="Arial" w:hAnsi="Arial" w:cs="Arial"/>
          <w:b/>
          <w:position w:val="-2"/>
          <w:sz w:val="20"/>
        </w:rPr>
        <w:t>Kadrovska sposobnost ponudnika</w:t>
      </w:r>
      <w:r>
        <w:rPr>
          <w:rFonts w:ascii="Arial" w:hAnsi="Arial" w:cs="Arial"/>
          <w:b/>
          <w:position w:val="-2"/>
          <w:sz w:val="20"/>
        </w:rPr>
        <w:t>:</w:t>
      </w:r>
    </w:p>
    <w:p w14:paraId="7DA4ECBA" w14:textId="77777777" w:rsidR="00250710" w:rsidRDefault="00250710" w:rsidP="00250710">
      <w:pPr>
        <w:jc w:val="both"/>
      </w:pPr>
    </w:p>
    <w:p w14:paraId="3B1AA91C" w14:textId="77777777" w:rsidR="00250710" w:rsidRPr="005E5429" w:rsidRDefault="00250710" w:rsidP="00250710">
      <w:pPr>
        <w:jc w:val="both"/>
        <w:rPr>
          <w:rFonts w:ascii="Arial" w:hAnsi="Arial" w:cs="Arial"/>
          <w:sz w:val="20"/>
          <w:szCs w:val="20"/>
        </w:rPr>
      </w:pPr>
      <w:r w:rsidRPr="005E5429">
        <w:rPr>
          <w:rFonts w:ascii="Arial" w:hAnsi="Arial" w:cs="Arial"/>
          <w:sz w:val="20"/>
          <w:szCs w:val="20"/>
        </w:rPr>
        <w:t>Gospodarski subjekt mora v okviru programa (tj. tekom izvedbe predmetnega javnega naročila) na podlagi pogodbe o zaposlitvi ali drugih pravnih podlagah zagotavljati sledeče zdravstveno osebje:</w:t>
      </w:r>
    </w:p>
    <w:p w14:paraId="08D675A9" w14:textId="77777777" w:rsidR="00250710" w:rsidRPr="005E5429" w:rsidRDefault="00250710" w:rsidP="00250710">
      <w:pPr>
        <w:pStyle w:val="Odstavekseznama"/>
        <w:numPr>
          <w:ilvl w:val="0"/>
          <w:numId w:val="37"/>
        </w:numPr>
        <w:ind w:left="360"/>
        <w:jc w:val="both"/>
        <w:rPr>
          <w:rFonts w:ascii="Arial" w:hAnsi="Arial" w:cs="Arial"/>
          <w:sz w:val="20"/>
        </w:rPr>
      </w:pPr>
      <w:r w:rsidRPr="005E5429">
        <w:rPr>
          <w:rFonts w:ascii="Arial" w:hAnsi="Arial" w:cs="Arial"/>
          <w:sz w:val="20"/>
        </w:rPr>
        <w:t xml:space="preserve">vsaj 2 (dva) zdravnika (od tega vsaj 1 specialist fizikalne in rehabilitacijske medicine) in </w:t>
      </w:r>
    </w:p>
    <w:p w14:paraId="266C89BF" w14:textId="5B180A08" w:rsidR="00250710" w:rsidRPr="000A077B" w:rsidRDefault="00250710" w:rsidP="00250710">
      <w:pPr>
        <w:pStyle w:val="Odstavekseznama"/>
        <w:numPr>
          <w:ilvl w:val="0"/>
          <w:numId w:val="37"/>
        </w:numPr>
        <w:ind w:left="360"/>
        <w:jc w:val="both"/>
        <w:rPr>
          <w:rFonts w:ascii="Arial" w:hAnsi="Arial" w:cs="Arial"/>
          <w:sz w:val="20"/>
        </w:rPr>
      </w:pPr>
      <w:r w:rsidRPr="005E5429">
        <w:rPr>
          <w:rFonts w:ascii="Arial" w:hAnsi="Arial" w:cs="Arial"/>
          <w:sz w:val="20"/>
        </w:rPr>
        <w:t xml:space="preserve">vsaj 8 (osem) </w:t>
      </w:r>
      <w:r w:rsidRPr="000A077B">
        <w:rPr>
          <w:rFonts w:ascii="Arial" w:hAnsi="Arial" w:cs="Arial"/>
          <w:sz w:val="20"/>
        </w:rPr>
        <w:t>fizioterapevtov</w:t>
      </w:r>
      <w:r w:rsidR="00D81759" w:rsidRPr="000A077B">
        <w:rPr>
          <w:rFonts w:ascii="Arial" w:hAnsi="Arial" w:cs="Arial"/>
          <w:sz w:val="20"/>
        </w:rPr>
        <w:t xml:space="preserve"> in / ali kineziologov</w:t>
      </w:r>
      <w:r w:rsidRPr="000A077B">
        <w:rPr>
          <w:rFonts w:ascii="Arial" w:hAnsi="Arial" w:cs="Arial"/>
          <w:sz w:val="20"/>
        </w:rPr>
        <w:t xml:space="preserve">. </w:t>
      </w:r>
    </w:p>
    <w:p w14:paraId="2CED2474" w14:textId="77777777" w:rsidR="00250710" w:rsidRPr="000A077B" w:rsidRDefault="00250710" w:rsidP="00250710">
      <w:pPr>
        <w:jc w:val="both"/>
        <w:rPr>
          <w:rFonts w:ascii="Arial" w:hAnsi="Arial" w:cs="Arial"/>
          <w:sz w:val="20"/>
        </w:rPr>
      </w:pPr>
    </w:p>
    <w:p w14:paraId="209C353C" w14:textId="77777777" w:rsidR="00250710" w:rsidRDefault="00250710" w:rsidP="00250710">
      <w:pPr>
        <w:jc w:val="both"/>
        <w:rPr>
          <w:rFonts w:ascii="Arial" w:hAnsi="Arial" w:cs="Arial"/>
          <w:sz w:val="20"/>
          <w:szCs w:val="20"/>
        </w:rPr>
      </w:pPr>
      <w:bookmarkStart w:id="73" w:name="_Hlk112075577"/>
      <w:r w:rsidRPr="00CC36A1">
        <w:rPr>
          <w:rFonts w:ascii="Arial" w:hAnsi="Arial" w:cs="Arial"/>
          <w:sz w:val="20"/>
          <w:szCs w:val="20"/>
        </w:rPr>
        <w:t>Zdravstveno osebje mora imeti izkušnje z obravnavo mišično-skeletnih bolezni in težav, udeležencem zdravstvene preventive mora biti zagotovljena individualna in ciljno usmerjena obravnava, poleg standardnih fizikalnih terapij mora zdravstveno osebje, ki bo obravnavalo zaposlene Slovenskih železnic, izvajati ustrezne manualne tehnike kot nadgradnja fizikalni terapiji. Manualne tehnike in fizikalne terapije morajo biti v skladu z najnovejšimi zdravstveno-preventivnimi in rehabilitacijskimi smernicami/doktrinami za preprečevanje in zdravljenje mišično-skeletnih težav in bolezni, zato se morajo izvajalci (zdravniki in fizioterapevti), ki bodo izvajali program zdravstvene preventive z zaposlenimi Slovenskih železnic, redno strokovno izpopolnjevati.</w:t>
      </w:r>
    </w:p>
    <w:bookmarkEnd w:id="73"/>
    <w:p w14:paraId="23B2F007" w14:textId="77777777" w:rsidR="00250710" w:rsidRDefault="00250710" w:rsidP="00250710">
      <w:pPr>
        <w:jc w:val="both"/>
        <w:rPr>
          <w:rFonts w:ascii="Arial" w:hAnsi="Arial" w:cs="Arial"/>
          <w:sz w:val="20"/>
          <w:szCs w:val="20"/>
        </w:rPr>
      </w:pPr>
    </w:p>
    <w:p w14:paraId="22AEFCFC" w14:textId="77777777" w:rsidR="00250710" w:rsidRDefault="00250710" w:rsidP="00250710">
      <w:pPr>
        <w:pStyle w:val="Telobesedila"/>
        <w:spacing w:after="0"/>
        <w:jc w:val="both"/>
        <w:rPr>
          <w:rFonts w:ascii="Arial" w:hAnsi="Arial" w:cs="Arial"/>
          <w:bCs/>
          <w:iCs/>
          <w:sz w:val="20"/>
          <w:szCs w:val="20"/>
        </w:rPr>
      </w:pPr>
      <w:r w:rsidRPr="005E5429">
        <w:rPr>
          <w:rFonts w:ascii="Arial" w:hAnsi="Arial" w:cs="Arial"/>
          <w:bCs/>
          <w:iCs/>
          <w:sz w:val="20"/>
          <w:szCs w:val="20"/>
        </w:rPr>
        <w:t>Osebje, s katerimi ponudnik izkazuje ustrezno kadrovsko usposobljenost, mora tudi dejansko sodelovati pri izvedbi pogodbenih obveznosti. V primeru spremembe iz opravičljivih razlogov mora ponudnik zagotoviti osebje, ki izpolnjuje zgoraj navedene zahteve in pridobiti soglasje naročnika.</w:t>
      </w:r>
    </w:p>
    <w:p w14:paraId="59AB7D8D" w14:textId="77777777" w:rsidR="00A27F16" w:rsidRPr="005E5429" w:rsidRDefault="00A27F16" w:rsidP="00250710">
      <w:pPr>
        <w:pStyle w:val="Telobesedila"/>
        <w:spacing w:after="0"/>
        <w:jc w:val="both"/>
        <w:rPr>
          <w:rFonts w:ascii="Arial" w:hAnsi="Arial" w:cs="Arial"/>
          <w:bCs/>
          <w:iCs/>
          <w:sz w:val="20"/>
          <w:szCs w:val="20"/>
        </w:rPr>
      </w:pPr>
    </w:p>
    <w:p w14:paraId="2E2C0B1E" w14:textId="77777777" w:rsidR="00250710" w:rsidRPr="005E5429" w:rsidRDefault="00250710" w:rsidP="00250710">
      <w:pPr>
        <w:pStyle w:val="Telobesedila"/>
        <w:spacing w:after="0"/>
        <w:jc w:val="both"/>
        <w:rPr>
          <w:rFonts w:ascii="Arial" w:hAnsi="Arial" w:cs="Arial"/>
          <w:bCs/>
          <w:iCs/>
          <w:color w:val="FF0000"/>
          <w:sz w:val="20"/>
          <w:szCs w:val="20"/>
        </w:rPr>
      </w:pPr>
      <w:r w:rsidRPr="001D4721">
        <w:rPr>
          <w:rFonts w:ascii="Arial" w:hAnsi="Arial" w:cs="Arial"/>
          <w:bCs/>
          <w:iCs/>
          <w:sz w:val="20"/>
          <w:szCs w:val="20"/>
        </w:rPr>
        <w:t xml:space="preserve">Ponudnik lahko pogoje kadrovske sposobnosti izpolnjuje skupaj z drugimi gospodarskimi subjekti (partnerji v skupni ponudbi ali podizvajalci), če bodo slednji tudi izvedli dela, za katera se zahtevajo te zmogljivosti. </w:t>
      </w:r>
    </w:p>
    <w:p w14:paraId="6AB340E2" w14:textId="77777777" w:rsidR="00250710" w:rsidRDefault="00250710" w:rsidP="00250710">
      <w:pPr>
        <w:jc w:val="both"/>
        <w:rPr>
          <w:rFonts w:ascii="Arial" w:hAnsi="Arial" w:cs="Arial"/>
          <w:sz w:val="20"/>
          <w:szCs w:val="20"/>
        </w:rPr>
      </w:pPr>
    </w:p>
    <w:p w14:paraId="79CD06C6" w14:textId="77777777" w:rsidR="00250710" w:rsidRDefault="00250710" w:rsidP="00250710">
      <w:pPr>
        <w:jc w:val="both"/>
        <w:rPr>
          <w:rFonts w:ascii="Arial" w:hAnsi="Arial" w:cs="Arial"/>
          <w:sz w:val="20"/>
          <w:szCs w:val="20"/>
        </w:rPr>
      </w:pPr>
    </w:p>
    <w:p w14:paraId="4989D09E"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47150C73" w14:textId="77777777" w:rsidR="00250710" w:rsidRPr="001D4721" w:rsidRDefault="00250710" w:rsidP="00250710">
      <w:pPr>
        <w:pStyle w:val="Odstavekseznama"/>
        <w:numPr>
          <w:ilvl w:val="0"/>
          <w:numId w:val="13"/>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Pr>
          <w:rFonts w:ascii="Arial" w:hAnsi="Arial" w:cs="Arial"/>
          <w:sz w:val="20"/>
        </w:rPr>
        <w:t xml:space="preserve"> in</w:t>
      </w:r>
    </w:p>
    <w:p w14:paraId="0D8B6375" w14:textId="672E8602" w:rsidR="00250710" w:rsidRPr="001D4721" w:rsidRDefault="00250710" w:rsidP="00250710">
      <w:pPr>
        <w:pStyle w:val="Odstavekseznama"/>
        <w:numPr>
          <w:ilvl w:val="0"/>
          <w:numId w:val="13"/>
        </w:numPr>
        <w:ind w:left="360"/>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w:t>
      </w:r>
      <w:r>
        <w:rPr>
          <w:rFonts w:ascii="Arial" w:hAnsi="Arial" w:cs="Arial"/>
          <w:sz w:val="20"/>
        </w:rPr>
        <w:t>.</w:t>
      </w:r>
    </w:p>
    <w:bookmarkEnd w:id="72"/>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4" w:name="_Toc176763883"/>
      <w:r w:rsidRPr="00513FBA">
        <w:rPr>
          <w:i w:val="0"/>
          <w:sz w:val="20"/>
          <w:szCs w:val="20"/>
        </w:rPr>
        <w:t>Finančna zavarovanja</w:t>
      </w:r>
      <w:bookmarkEnd w:id="7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6B05FCF9"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94817">
        <w:rPr>
          <w:rFonts w:ascii="Arial" w:hAnsi="Arial" w:cs="Arial"/>
          <w:sz w:val="20"/>
          <w:szCs w:val="20"/>
        </w:rPr>
        <w:t>6</w:t>
      </w:r>
      <w:r w:rsidRPr="00513FBA">
        <w:rPr>
          <w:rFonts w:ascii="Arial" w:hAnsi="Arial" w:cs="Arial"/>
          <w:sz w:val="20"/>
          <w:szCs w:val="20"/>
        </w:rPr>
        <w:t xml:space="preserve"> – Vzorec menične izjave za dobro izvedbo pogodbenih obveznosti. V primeru izbora bo ponudnik naročniku</w:t>
      </w:r>
      <w:r w:rsidR="001D6C20">
        <w:rPr>
          <w:rFonts w:ascii="Arial" w:hAnsi="Arial" w:cs="Arial"/>
          <w:sz w:val="20"/>
          <w:szCs w:val="20"/>
        </w:rPr>
        <w:t xml:space="preserve"> (vsaki družbi SŽ posebej)</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w:t>
      </w:r>
      <w:r w:rsidR="001D6C20">
        <w:rPr>
          <w:rFonts w:ascii="Arial" w:hAnsi="Arial" w:cs="Arial"/>
          <w:sz w:val="20"/>
          <w:szCs w:val="20"/>
        </w:rPr>
        <w:t xml:space="preserve">ocenjene </w:t>
      </w:r>
      <w:r w:rsidRPr="00513FBA">
        <w:rPr>
          <w:rFonts w:ascii="Arial" w:hAnsi="Arial" w:cs="Arial"/>
          <w:sz w:val="20"/>
          <w:szCs w:val="20"/>
        </w:rPr>
        <w:t xml:space="preserve">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5" w:name="_Toc522712038"/>
      <w:bookmarkStart w:id="76" w:name="_Toc522712155"/>
      <w:bookmarkStart w:id="77" w:name="_Toc522712311"/>
      <w:bookmarkStart w:id="78" w:name="_Toc522712375"/>
      <w:bookmarkStart w:id="79" w:name="_Toc522878583"/>
      <w:bookmarkStart w:id="80" w:name="_Toc522879549"/>
      <w:bookmarkStart w:id="81" w:name="_Toc64529988"/>
      <w:bookmarkStart w:id="82" w:name="_Toc89345064"/>
      <w:bookmarkStart w:id="83"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5"/>
      <w:bookmarkEnd w:id="76"/>
      <w:bookmarkEnd w:id="77"/>
      <w:bookmarkEnd w:id="78"/>
      <w:bookmarkEnd w:id="79"/>
      <w:bookmarkEnd w:id="80"/>
      <w:bookmarkEnd w:id="81"/>
      <w:bookmarkEnd w:id="82"/>
      <w:bookmarkEnd w:id="8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7E243051" w:rsidR="005B1CDD" w:rsidRPr="00896388" w:rsidRDefault="001D6C20" w:rsidP="002859E1">
      <w:pPr>
        <w:pStyle w:val="Naslov2"/>
        <w:numPr>
          <w:ilvl w:val="0"/>
          <w:numId w:val="19"/>
        </w:numPr>
        <w:spacing w:before="0" w:after="0"/>
        <w:ind w:left="357" w:hanging="357"/>
        <w:rPr>
          <w:i w:val="0"/>
          <w:sz w:val="20"/>
          <w:szCs w:val="20"/>
          <w:lang w:val="x-none" w:eastAsia="x-none"/>
        </w:rPr>
      </w:pPr>
      <w:bookmarkStart w:id="84" w:name="_Toc176763885"/>
      <w:bookmarkStart w:id="85" w:name="_Toc55901905"/>
      <w:r>
        <w:rPr>
          <w:i w:val="0"/>
          <w:sz w:val="20"/>
          <w:szCs w:val="20"/>
        </w:rPr>
        <w:t>Obseg naročila in t</w:t>
      </w:r>
      <w:r w:rsidR="00754D82" w:rsidRPr="00896388">
        <w:rPr>
          <w:i w:val="0"/>
          <w:sz w:val="20"/>
          <w:szCs w:val="20"/>
        </w:rPr>
        <w:t xml:space="preserve">ehnične </w:t>
      </w:r>
      <w:r w:rsidR="00896388" w:rsidRPr="00896388">
        <w:rPr>
          <w:i w:val="0"/>
          <w:sz w:val="20"/>
        </w:rPr>
        <w:t>zahteve</w:t>
      </w:r>
      <w:bookmarkEnd w:id="84"/>
      <w:r w:rsidR="00896388" w:rsidRPr="00896388">
        <w:rPr>
          <w:i w:val="0"/>
          <w:sz w:val="20"/>
          <w:szCs w:val="20"/>
        </w:rPr>
        <w:t xml:space="preserve"> </w:t>
      </w:r>
      <w:bookmarkEnd w:id="85"/>
    </w:p>
    <w:p w14:paraId="214FB640" w14:textId="7ED028B8" w:rsidR="005B1CDD" w:rsidRDefault="005B1CDD" w:rsidP="004A4FA5">
      <w:pPr>
        <w:rPr>
          <w:rFonts w:ascii="Arial" w:hAnsi="Arial" w:cs="Arial"/>
          <w:b/>
          <w:sz w:val="20"/>
          <w:szCs w:val="20"/>
          <w:lang w:eastAsia="x-none"/>
        </w:rPr>
      </w:pPr>
    </w:p>
    <w:p w14:paraId="5684D6DF" w14:textId="3BA8D242" w:rsidR="00033320" w:rsidRDefault="001D6C20" w:rsidP="001D6C20">
      <w:pPr>
        <w:pStyle w:val="Odstavekseznama"/>
        <w:numPr>
          <w:ilvl w:val="1"/>
          <w:numId w:val="31"/>
        </w:numPr>
        <w:rPr>
          <w:rFonts w:ascii="Arial" w:hAnsi="Arial" w:cs="Arial"/>
          <w:b/>
          <w:sz w:val="20"/>
          <w:lang w:eastAsia="x-none"/>
        </w:rPr>
      </w:pPr>
      <w:r>
        <w:rPr>
          <w:rFonts w:ascii="Arial" w:hAnsi="Arial" w:cs="Arial"/>
          <w:b/>
          <w:sz w:val="20"/>
          <w:lang w:eastAsia="x-none"/>
        </w:rPr>
        <w:t>Obseg naročila</w:t>
      </w:r>
    </w:p>
    <w:p w14:paraId="76C8A6BC" w14:textId="77777777" w:rsidR="00033320" w:rsidRDefault="00033320" w:rsidP="00033320">
      <w:pPr>
        <w:rPr>
          <w:rFonts w:ascii="Arial" w:hAnsi="Arial" w:cs="Arial"/>
          <w:b/>
          <w:sz w:val="20"/>
          <w:lang w:eastAsia="x-none"/>
        </w:rPr>
      </w:pPr>
    </w:p>
    <w:p w14:paraId="34A283B1" w14:textId="246E104A" w:rsidR="001D6C20" w:rsidRPr="005E5429" w:rsidRDefault="001D6C20" w:rsidP="001D6C20">
      <w:pPr>
        <w:jc w:val="both"/>
        <w:rPr>
          <w:rFonts w:ascii="Arial" w:eastAsia="Calibri" w:hAnsi="Arial" w:cs="Arial"/>
          <w:sz w:val="20"/>
          <w:szCs w:val="20"/>
          <w:lang w:eastAsia="en-US"/>
        </w:rPr>
      </w:pPr>
      <w:bookmarkStart w:id="86" w:name="_Toc452471603"/>
      <w:bookmarkStart w:id="87" w:name="_Toc10194648"/>
      <w:bookmarkStart w:id="88" w:name="_Toc176763886"/>
      <w:bookmarkStart w:id="89" w:name="_Toc130197580"/>
      <w:bookmarkStart w:id="90" w:name="_Toc130198081"/>
      <w:bookmarkStart w:id="91" w:name="_Toc130198141"/>
      <w:bookmarkStart w:id="92" w:name="_Toc130799602"/>
      <w:bookmarkStart w:id="93" w:name="_Toc132106373"/>
      <w:bookmarkStart w:id="94" w:name="_Toc132424987"/>
      <w:bookmarkStart w:id="95" w:name="_Toc132432236"/>
      <w:bookmarkStart w:id="96" w:name="_Toc157334768"/>
      <w:bookmarkStart w:id="97" w:name="_Toc125192847"/>
      <w:bookmarkStart w:id="98" w:name="_Toc130197572"/>
      <w:bookmarkStart w:id="99" w:name="_Toc130198073"/>
      <w:bookmarkStart w:id="100" w:name="_Toc130198133"/>
      <w:bookmarkStart w:id="101" w:name="_Toc130799594"/>
      <w:bookmarkStart w:id="102" w:name="_Toc132106365"/>
      <w:bookmarkStart w:id="103" w:name="_Toc132424979"/>
      <w:bookmarkStart w:id="104"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5E5429">
        <w:rPr>
          <w:rFonts w:ascii="Arial" w:eastAsia="Calibri" w:hAnsi="Arial" w:cs="Arial"/>
          <w:sz w:val="20"/>
          <w:szCs w:val="20"/>
          <w:lang w:eastAsia="en-US"/>
        </w:rPr>
        <w:t>Okvirno število zaposlenih, ki naj bi se udeležili programov zdravstvene preventive za vse družbe skupaj v obdobju 3 (treh) let, je 1.</w:t>
      </w:r>
      <w:r w:rsidR="0096783D">
        <w:rPr>
          <w:rFonts w:ascii="Arial" w:eastAsia="Calibri" w:hAnsi="Arial" w:cs="Arial"/>
          <w:sz w:val="20"/>
          <w:szCs w:val="20"/>
          <w:lang w:eastAsia="en-US"/>
        </w:rPr>
        <w:t>6</w:t>
      </w:r>
      <w:r w:rsidRPr="005E5429">
        <w:rPr>
          <w:rFonts w:ascii="Arial" w:eastAsia="Calibri" w:hAnsi="Arial" w:cs="Arial"/>
          <w:sz w:val="20"/>
          <w:szCs w:val="20"/>
          <w:lang w:eastAsia="en-US"/>
        </w:rPr>
        <w:t xml:space="preserve">00. </w:t>
      </w:r>
    </w:p>
    <w:p w14:paraId="59A2E395" w14:textId="77777777" w:rsidR="001D6C20" w:rsidRDefault="001D6C20" w:rsidP="001D6C20">
      <w:pPr>
        <w:jc w:val="both"/>
        <w:rPr>
          <w:rFonts w:ascii="Arial" w:eastAsia="Calibri" w:hAnsi="Arial" w:cs="Arial"/>
          <w:sz w:val="20"/>
          <w:szCs w:val="20"/>
          <w:lang w:eastAsia="en-US"/>
        </w:rPr>
      </w:pPr>
    </w:p>
    <w:p w14:paraId="2B078CAF" w14:textId="77777777" w:rsidR="00285A98" w:rsidRDefault="001D6C20" w:rsidP="001D6C20">
      <w:pPr>
        <w:jc w:val="both"/>
        <w:rPr>
          <w:rFonts w:ascii="Arial" w:eastAsia="Calibri" w:hAnsi="Arial" w:cs="Arial"/>
          <w:sz w:val="20"/>
          <w:szCs w:val="20"/>
          <w:lang w:eastAsia="en-US"/>
        </w:rPr>
      </w:pPr>
      <w:r w:rsidRPr="002271C0">
        <w:rPr>
          <w:rFonts w:ascii="Arial" w:eastAsia="Calibri" w:hAnsi="Arial" w:cs="Arial"/>
          <w:sz w:val="20"/>
          <w:szCs w:val="20"/>
          <w:lang w:eastAsia="en-US"/>
        </w:rPr>
        <w:t xml:space="preserve">Naročnik oz. družba bo storitve zdravstvene preventive naročala po potrebi, ob prijavi zadostnega števila udeležencev v posameznem terminu. V posameznem terminu (od nedelje do petka) mora biti naročniku na voljo najmanj 12 dvoposteljnih sob. V primeru, da v posamezni skupini pride do neparnega števila udeležencev (npr. odpoved udeležbe zaradi bolezni ali drugega opravičljivega vzroka), ima udeleženec pravico do namestitve v enoposteljni sobi brez doplačila. Zaposleni, ki želi biti sam v sobi, lahko doplača uporabo enoposteljne sobe. </w:t>
      </w:r>
    </w:p>
    <w:p w14:paraId="13F96C3A" w14:textId="77777777" w:rsidR="00285A98" w:rsidRDefault="00285A98" w:rsidP="001D6C20">
      <w:pPr>
        <w:jc w:val="both"/>
        <w:rPr>
          <w:rFonts w:ascii="Arial" w:eastAsia="Calibri" w:hAnsi="Arial" w:cs="Arial"/>
          <w:sz w:val="20"/>
          <w:szCs w:val="20"/>
          <w:lang w:eastAsia="en-US"/>
        </w:rPr>
      </w:pPr>
    </w:p>
    <w:p w14:paraId="5901B381" w14:textId="5BACEC7D" w:rsidR="001D6C20" w:rsidRDefault="001D6C20" w:rsidP="001D6C20">
      <w:pPr>
        <w:jc w:val="both"/>
        <w:rPr>
          <w:rFonts w:ascii="Arial" w:eastAsia="Calibri" w:hAnsi="Arial" w:cs="Arial"/>
          <w:sz w:val="20"/>
          <w:szCs w:val="20"/>
          <w:lang w:eastAsia="en-US"/>
        </w:rPr>
      </w:pPr>
      <w:r w:rsidRPr="00A93AC7">
        <w:rPr>
          <w:rFonts w:ascii="Arial" w:eastAsia="Calibri" w:hAnsi="Arial" w:cs="Arial"/>
          <w:sz w:val="20"/>
          <w:szCs w:val="20"/>
          <w:lang w:eastAsia="en-US"/>
        </w:rPr>
        <w:t>Predstavnik naročnika ima možnost kadarkoli nenapovedano obiskati izbranega ponudnika z namenom nadzora nad izvedbo naročila.</w:t>
      </w:r>
    </w:p>
    <w:p w14:paraId="543A884C" w14:textId="77777777" w:rsidR="00811C47" w:rsidRDefault="00811C47" w:rsidP="001D6C20">
      <w:pPr>
        <w:jc w:val="both"/>
        <w:rPr>
          <w:rFonts w:ascii="Arial" w:eastAsia="Calibri" w:hAnsi="Arial" w:cs="Arial"/>
          <w:sz w:val="20"/>
          <w:szCs w:val="20"/>
          <w:lang w:eastAsia="en-US"/>
        </w:rPr>
      </w:pPr>
    </w:p>
    <w:p w14:paraId="5D4B5374" w14:textId="635D77E1" w:rsidR="00811C47" w:rsidRPr="00811C47" w:rsidRDefault="00811C47" w:rsidP="001D6C20">
      <w:pPr>
        <w:jc w:val="both"/>
        <w:rPr>
          <w:rFonts w:ascii="Arial" w:eastAsia="Calibri" w:hAnsi="Arial" w:cs="Arial"/>
          <w:b/>
          <w:bCs/>
          <w:sz w:val="20"/>
          <w:szCs w:val="20"/>
          <w:lang w:eastAsia="en-US"/>
        </w:rPr>
      </w:pPr>
      <w:r w:rsidRPr="00811C47">
        <w:rPr>
          <w:rFonts w:ascii="Arial" w:eastAsia="Calibri" w:hAnsi="Arial" w:cs="Arial"/>
          <w:b/>
          <w:bCs/>
          <w:sz w:val="20"/>
          <w:szCs w:val="20"/>
          <w:lang w:eastAsia="en-US"/>
        </w:rPr>
        <w:t>8.2 Tehnične zahteve</w:t>
      </w:r>
    </w:p>
    <w:p w14:paraId="315036AD" w14:textId="77777777" w:rsidR="001D6C20" w:rsidRDefault="001D6C20" w:rsidP="001D6C20">
      <w:pPr>
        <w:jc w:val="both"/>
        <w:rPr>
          <w:rFonts w:ascii="Arial" w:eastAsia="Calibri" w:hAnsi="Arial" w:cs="Arial"/>
          <w:sz w:val="20"/>
          <w:szCs w:val="20"/>
          <w:lang w:eastAsia="en-US"/>
        </w:rPr>
      </w:pPr>
    </w:p>
    <w:p w14:paraId="5E8854F6" w14:textId="57EBE204" w:rsidR="00811C47" w:rsidRDefault="00811C47" w:rsidP="00811C47">
      <w:pPr>
        <w:jc w:val="both"/>
        <w:rPr>
          <w:rFonts w:ascii="Arial" w:eastAsia="Calibri" w:hAnsi="Arial" w:cs="Arial"/>
          <w:sz w:val="20"/>
          <w:szCs w:val="20"/>
          <w:lang w:eastAsia="en-US"/>
        </w:rPr>
      </w:pPr>
      <w:r w:rsidRPr="00FE6425">
        <w:rPr>
          <w:rFonts w:ascii="Arial" w:eastAsia="Calibri" w:hAnsi="Arial" w:cs="Arial"/>
          <w:sz w:val="20"/>
          <w:szCs w:val="20"/>
          <w:lang w:eastAsia="en-US"/>
        </w:rPr>
        <w:t>Vse storitve morajo biti izvedene na območju Republike Slovenije</w:t>
      </w:r>
      <w:r w:rsidR="00CC4EDB">
        <w:rPr>
          <w:rFonts w:ascii="Arial" w:eastAsia="Calibri" w:hAnsi="Arial" w:cs="Arial"/>
          <w:sz w:val="20"/>
          <w:szCs w:val="20"/>
          <w:lang w:eastAsia="en-US"/>
        </w:rPr>
        <w:t xml:space="preserve">, </w:t>
      </w:r>
      <w:r w:rsidR="00CC4EDB" w:rsidRPr="000A077B">
        <w:rPr>
          <w:rFonts w:ascii="Arial" w:eastAsia="Calibri" w:hAnsi="Arial" w:cs="Arial"/>
          <w:sz w:val="20"/>
          <w:szCs w:val="20"/>
          <w:lang w:eastAsia="en-US"/>
        </w:rPr>
        <w:t>na eni lokaciji.</w:t>
      </w:r>
    </w:p>
    <w:p w14:paraId="2F30465F" w14:textId="77777777" w:rsidR="00811C47" w:rsidRPr="00FE6425" w:rsidRDefault="00811C47" w:rsidP="00811C47">
      <w:pPr>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 </w:t>
      </w:r>
    </w:p>
    <w:p w14:paraId="6A087EA7" w14:textId="77777777" w:rsidR="00811C47" w:rsidRPr="00FE6425" w:rsidRDefault="00811C47" w:rsidP="00811C47">
      <w:pPr>
        <w:jc w:val="both"/>
        <w:rPr>
          <w:rFonts w:ascii="Arial" w:eastAsia="Calibri" w:hAnsi="Arial" w:cs="Arial"/>
          <w:sz w:val="20"/>
          <w:szCs w:val="20"/>
          <w:lang w:eastAsia="en-US"/>
        </w:rPr>
      </w:pPr>
      <w:bookmarkStart w:id="105" w:name="_Hlk112074914"/>
      <w:r w:rsidRPr="00FE6425">
        <w:rPr>
          <w:rFonts w:ascii="Arial" w:eastAsia="Calibri" w:hAnsi="Arial" w:cs="Arial"/>
          <w:sz w:val="20"/>
          <w:szCs w:val="20"/>
          <w:lang w:eastAsia="en-US"/>
        </w:rPr>
        <w:t>Program se izvaja 6 dni/5 noči, poteka od nedelje do petka in mora vključevati naslednje:</w:t>
      </w:r>
    </w:p>
    <w:p w14:paraId="62EFCC32"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sprejem udeležencev in predstavitev programa zdravstvene preventive</w:t>
      </w:r>
    </w:p>
    <w:p w14:paraId="247979D9"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5-krat polni penzion v dvoposteljni sobi (z možnostjo doplačila za enoposteljno sobo)</w:t>
      </w:r>
    </w:p>
    <w:p w14:paraId="634451F2"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uvodni posvet/pregled pri zdravniku specialistu fizikalne in rehabilitacijske medicine, z namenom določiti udeležencu prilagojene terapije</w:t>
      </w:r>
    </w:p>
    <w:p w14:paraId="4F08A221"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individualno oceno živčno-mišičnega nadzora gibanja z namenom določiti udeležencu prilagojene terapije</w:t>
      </w:r>
    </w:p>
    <w:p w14:paraId="1940B770"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4-krat terapije (fizikalne – magnetoterapija, </w:t>
      </w:r>
      <w:proofErr w:type="spellStart"/>
      <w:r w:rsidRPr="00FE6425">
        <w:rPr>
          <w:rFonts w:ascii="Arial" w:eastAsia="Calibri" w:hAnsi="Arial" w:cs="Arial"/>
          <w:sz w:val="20"/>
          <w:szCs w:val="20"/>
          <w:lang w:eastAsia="en-US"/>
        </w:rPr>
        <w:t>elektrostimulacija</w:t>
      </w:r>
      <w:proofErr w:type="spellEnd"/>
      <w:r w:rsidRPr="00FE6425">
        <w:rPr>
          <w:rFonts w:ascii="Arial" w:eastAsia="Calibri" w:hAnsi="Arial" w:cs="Arial"/>
          <w:sz w:val="20"/>
          <w:szCs w:val="20"/>
          <w:lang w:eastAsia="en-US"/>
        </w:rPr>
        <w:t xml:space="preserve">, </w:t>
      </w:r>
      <w:proofErr w:type="spellStart"/>
      <w:r w:rsidRPr="00FE6425">
        <w:rPr>
          <w:rFonts w:ascii="Arial" w:eastAsia="Calibri" w:hAnsi="Arial" w:cs="Arial"/>
          <w:sz w:val="20"/>
          <w:szCs w:val="20"/>
          <w:lang w:eastAsia="en-US"/>
        </w:rPr>
        <w:t>presoterapija</w:t>
      </w:r>
      <w:proofErr w:type="spellEnd"/>
      <w:r w:rsidRPr="00FE6425">
        <w:rPr>
          <w:rFonts w:ascii="Arial" w:eastAsia="Calibri" w:hAnsi="Arial" w:cs="Arial"/>
          <w:sz w:val="20"/>
          <w:szCs w:val="20"/>
          <w:lang w:eastAsia="en-US"/>
        </w:rPr>
        <w:t xml:space="preserve"> in podobno) po priporočilu zdravnika, prilagojene zdravstvenemu stanju posameznika in so nadgradnja strokovno vodeni, ciljno usmerjeni vadbi</w:t>
      </w:r>
    </w:p>
    <w:p w14:paraId="62CA094B" w14:textId="40B60A8A" w:rsidR="00811C47" w:rsidRPr="000A077B"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strokovno vodena,</w:t>
      </w:r>
      <w:r w:rsidR="00DE2B05">
        <w:rPr>
          <w:rFonts w:ascii="Arial" w:eastAsia="Calibri" w:hAnsi="Arial" w:cs="Arial"/>
          <w:sz w:val="20"/>
          <w:szCs w:val="20"/>
          <w:lang w:eastAsia="en-US"/>
        </w:rPr>
        <w:t xml:space="preserve"> </w:t>
      </w:r>
      <w:r w:rsidRPr="00FE6425">
        <w:rPr>
          <w:rFonts w:ascii="Arial" w:eastAsia="Calibri" w:hAnsi="Arial" w:cs="Arial"/>
          <w:sz w:val="20"/>
          <w:szCs w:val="20"/>
          <w:lang w:eastAsia="en-US"/>
        </w:rPr>
        <w:t>ciljno usmerjena vadba pod nadzorom fizioterapevta/gibalnega terapevta</w:t>
      </w:r>
      <w:r w:rsidR="00E932CB">
        <w:rPr>
          <w:rFonts w:ascii="Arial" w:eastAsia="Calibri" w:hAnsi="Arial" w:cs="Arial"/>
          <w:sz w:val="20"/>
          <w:szCs w:val="20"/>
          <w:lang w:eastAsia="en-US"/>
        </w:rPr>
        <w:t xml:space="preserve"> </w:t>
      </w:r>
      <w:r w:rsidR="00E932CB" w:rsidRPr="000A077B">
        <w:rPr>
          <w:rFonts w:ascii="Arial" w:eastAsia="Calibri" w:hAnsi="Arial" w:cs="Arial"/>
          <w:sz w:val="20"/>
          <w:szCs w:val="20"/>
          <w:lang w:eastAsia="en-US"/>
        </w:rPr>
        <w:t>(kineziologa)</w:t>
      </w:r>
    </w:p>
    <w:p w14:paraId="7BD378A1"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4-krat vodena vadba v bazenu</w:t>
      </w:r>
    </w:p>
    <w:p w14:paraId="7AC7B863"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2-krat delna masaža 30 minut</w:t>
      </w:r>
    </w:p>
    <w:p w14:paraId="5AF9B090"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2-krat tehnike sproščanja</w:t>
      </w:r>
    </w:p>
    <w:p w14:paraId="37F7753B"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lastRenderedPageBreak/>
        <w:t>možnost vsakodnevne vadbe v fitnesu</w:t>
      </w:r>
    </w:p>
    <w:p w14:paraId="2B592802"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vsaj enkrat predavanje s področja preprečevanja bolezni mišično-skeletnega sistema in vezivnega tkiva v delovnem okolju</w:t>
      </w:r>
    </w:p>
    <w:p w14:paraId="1660AAD2" w14:textId="29D3C7A2"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neomejeno kopanje v vseh bazenih vse dni programa zdravstvene preventive, vključno z zadnjim dnem</w:t>
      </w:r>
    </w:p>
    <w:p w14:paraId="158608D1"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vsakodnevni vstop v savna svet</w:t>
      </w:r>
    </w:p>
    <w:p w14:paraId="520CFB30" w14:textId="4FD61E4B"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 xml:space="preserve">skupini vsaj 5 udeležencev mora biti ves čas izvajanja programa zdravstvene preventive na voljo športni </w:t>
      </w:r>
      <w:r w:rsidRPr="007B7919">
        <w:rPr>
          <w:rFonts w:ascii="Arial" w:eastAsia="Calibri" w:hAnsi="Arial" w:cs="Arial"/>
          <w:sz w:val="20"/>
          <w:szCs w:val="20"/>
          <w:lang w:eastAsia="en-US"/>
        </w:rPr>
        <w:t>animator</w:t>
      </w:r>
      <w:r w:rsidR="00E932CB" w:rsidRPr="007B7919">
        <w:rPr>
          <w:rFonts w:ascii="Arial" w:eastAsia="Calibri" w:hAnsi="Arial" w:cs="Arial"/>
          <w:sz w:val="20"/>
          <w:szCs w:val="20"/>
          <w:lang w:eastAsia="en-US"/>
        </w:rPr>
        <w:t xml:space="preserve"> (kineziolog)</w:t>
      </w:r>
      <w:r w:rsidRPr="007B7919">
        <w:rPr>
          <w:rFonts w:ascii="Arial" w:eastAsia="Calibri" w:hAnsi="Arial" w:cs="Arial"/>
          <w:sz w:val="20"/>
          <w:szCs w:val="20"/>
          <w:lang w:eastAsia="en-US"/>
        </w:rPr>
        <w:t xml:space="preserve">, ki </w:t>
      </w:r>
      <w:r w:rsidRPr="00FE6425">
        <w:rPr>
          <w:rFonts w:ascii="Arial" w:eastAsia="Calibri" w:hAnsi="Arial" w:cs="Arial"/>
          <w:sz w:val="20"/>
          <w:szCs w:val="20"/>
          <w:lang w:eastAsia="en-US"/>
        </w:rPr>
        <w:t>je odgovoren za izvedbo dogovorjenih aktivnosti, prilagojenih vremenskim razmeram ter željam/predlogom udeležencev</w:t>
      </w:r>
    </w:p>
    <w:p w14:paraId="570D424B" w14:textId="77777777" w:rsidR="00811C47"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izvedba tematskih vsebin s področja športa in rekreacije z namenom prenosa teh znanj v vsakdanje življenje</w:t>
      </w:r>
    </w:p>
    <w:p w14:paraId="1C615CAF" w14:textId="77777777" w:rsidR="00811C47" w:rsidRPr="00FE6425" w:rsidRDefault="00811C47" w:rsidP="00811C47">
      <w:pPr>
        <w:numPr>
          <w:ilvl w:val="0"/>
          <w:numId w:val="33"/>
        </w:numPr>
        <w:ind w:left="357" w:hanging="357"/>
        <w:jc w:val="both"/>
        <w:rPr>
          <w:rFonts w:ascii="Arial" w:eastAsia="Calibri" w:hAnsi="Arial" w:cs="Arial"/>
          <w:sz w:val="20"/>
          <w:szCs w:val="20"/>
          <w:lang w:eastAsia="en-US"/>
        </w:rPr>
      </w:pPr>
      <w:r w:rsidRPr="00FE6425">
        <w:rPr>
          <w:rFonts w:ascii="Arial" w:eastAsia="Calibri" w:hAnsi="Arial" w:cs="Arial"/>
          <w:sz w:val="20"/>
          <w:szCs w:val="20"/>
          <w:lang w:eastAsia="en-US"/>
        </w:rPr>
        <w:t>možnost dodatnega popusta na samoplačniške zdravstvene storitve, ki niso vključene v predpisane terapije.</w:t>
      </w:r>
    </w:p>
    <w:p w14:paraId="5E2D7825" w14:textId="77777777" w:rsidR="00811C47" w:rsidRPr="00FE6425" w:rsidRDefault="00811C47" w:rsidP="00811C47">
      <w:pPr>
        <w:jc w:val="both"/>
        <w:rPr>
          <w:rFonts w:ascii="Arial" w:eastAsia="Calibri" w:hAnsi="Arial" w:cs="Arial"/>
          <w:sz w:val="20"/>
          <w:szCs w:val="20"/>
          <w:lang w:eastAsia="en-US"/>
        </w:rPr>
      </w:pPr>
    </w:p>
    <w:p w14:paraId="116703BA" w14:textId="77777777" w:rsidR="00811C47" w:rsidRPr="00FE6425" w:rsidRDefault="00811C47" w:rsidP="00811C47">
      <w:pPr>
        <w:jc w:val="both"/>
        <w:rPr>
          <w:rFonts w:ascii="Arial" w:eastAsia="Calibri" w:hAnsi="Arial" w:cs="Arial"/>
          <w:sz w:val="20"/>
          <w:szCs w:val="20"/>
          <w:lang w:eastAsia="en-US"/>
        </w:rPr>
      </w:pPr>
      <w:r w:rsidRPr="00FE6425">
        <w:rPr>
          <w:rFonts w:ascii="Arial" w:eastAsia="Calibri" w:hAnsi="Arial" w:cs="Arial"/>
          <w:sz w:val="20"/>
          <w:szCs w:val="20"/>
          <w:lang w:eastAsia="en-US"/>
        </w:rPr>
        <w:t>Poleg naštetega morajo imeti udeleženci v prostem času možnost udeležbe na ostalih animacijskih vsebinah, ki jih termalno zdravilišče ponuja drugim gostom.</w:t>
      </w:r>
    </w:p>
    <w:p w14:paraId="4B2C2262" w14:textId="77777777" w:rsidR="00CC4EDB" w:rsidRDefault="00CC4EDB" w:rsidP="00CC4EDB">
      <w:pPr>
        <w:jc w:val="both"/>
        <w:rPr>
          <w:rFonts w:ascii="Arial" w:eastAsia="Calibri" w:hAnsi="Arial" w:cs="Arial"/>
          <w:sz w:val="20"/>
          <w:szCs w:val="20"/>
          <w:lang w:eastAsia="en-US"/>
        </w:rPr>
      </w:pPr>
    </w:p>
    <w:p w14:paraId="60ECD75D" w14:textId="790EE31F" w:rsidR="00CC4EDB" w:rsidRPr="00CC4EDB" w:rsidRDefault="00CC4EDB" w:rsidP="00CC4EDB">
      <w:pPr>
        <w:jc w:val="both"/>
        <w:rPr>
          <w:rFonts w:ascii="Arial" w:eastAsia="Calibri" w:hAnsi="Arial" w:cs="Arial"/>
          <w:sz w:val="20"/>
          <w:szCs w:val="20"/>
          <w:lang w:eastAsia="en-US"/>
        </w:rPr>
      </w:pPr>
      <w:r w:rsidRPr="00CC4EDB">
        <w:rPr>
          <w:rFonts w:ascii="Arial" w:eastAsia="Calibri" w:hAnsi="Arial" w:cs="Arial"/>
          <w:sz w:val="20"/>
          <w:szCs w:val="20"/>
          <w:lang w:eastAsia="en-US"/>
        </w:rPr>
        <w:t>Udeležencem programa zdravstvene preventive mora biti vsakodnevno na voljo v sobi sveža termalna voda, kopalni plašč in brisača, program vrtinčenja zraka v savnah, in podobno.</w:t>
      </w:r>
    </w:p>
    <w:p w14:paraId="3806B9B5" w14:textId="77777777" w:rsidR="00811C47" w:rsidRDefault="00811C47" w:rsidP="00811C47">
      <w:pPr>
        <w:rPr>
          <w:rFonts w:ascii="Arial" w:hAnsi="Arial" w:cs="Arial"/>
          <w:sz w:val="20"/>
          <w:szCs w:val="20"/>
        </w:rPr>
      </w:pPr>
    </w:p>
    <w:p w14:paraId="0FA0198C" w14:textId="136E1543" w:rsidR="00CC4EDB" w:rsidRPr="00CC4EDB" w:rsidRDefault="00CC4EDB" w:rsidP="00811C47">
      <w:pPr>
        <w:rPr>
          <w:rFonts w:ascii="Arial" w:hAnsi="Arial" w:cs="Arial"/>
          <w:sz w:val="20"/>
          <w:szCs w:val="20"/>
          <w:u w:val="single"/>
        </w:rPr>
      </w:pPr>
      <w:r w:rsidRPr="00CC4EDB">
        <w:rPr>
          <w:rFonts w:ascii="Arial" w:hAnsi="Arial" w:cs="Arial"/>
          <w:sz w:val="20"/>
          <w:szCs w:val="20"/>
          <w:u w:val="single"/>
        </w:rPr>
        <w:t>Zahteve naročnika za strokovno vodeno, ciljno usmerjeno vadbo:</w:t>
      </w:r>
    </w:p>
    <w:bookmarkEnd w:id="105"/>
    <w:p w14:paraId="331AA6F0" w14:textId="77777777" w:rsidR="00CC4EDB" w:rsidRDefault="00CC4EDB" w:rsidP="00CC4EDB">
      <w:pPr>
        <w:jc w:val="both"/>
        <w:rPr>
          <w:rFonts w:ascii="Arial" w:eastAsia="Calibri" w:hAnsi="Arial" w:cs="Arial"/>
          <w:sz w:val="20"/>
          <w:szCs w:val="20"/>
          <w:lang w:eastAsia="en-US"/>
        </w:rPr>
      </w:pPr>
      <w:r w:rsidRPr="00CC4EDB">
        <w:rPr>
          <w:rFonts w:ascii="Arial" w:eastAsia="Calibri" w:hAnsi="Arial" w:cs="Arial"/>
          <w:sz w:val="20"/>
          <w:szCs w:val="20"/>
          <w:lang w:eastAsia="en-US"/>
        </w:rPr>
        <w:t>Strokovno vodena ciljno usmerjena vadba mora udeležencem zdravstvene preventive omogočiti celovit pristop h konservativnemu zdravljenju in odpravljanju strukturnih sprememb hrbtenice in bolečine v spodnjem delu hrbta (tudi nespecifične). Udeleženci zdravstvene preventive morajo biti poučeni o živčno-mišični stabilizaciji hrbtenice v dinamičnih in statičnih pogojih. Naučiti se morajo doseči čim boljšo držo in funkcionalno poravnavo sklepov za zmanjšanje obremenitev na hrbtenične strukture, prav tako pa z ustreznim vzorcem dihanja doseči optimalno razporeditev znotraj-trebušnega pritiska, ki ob mišični aktivaciji deluje stabilizacijsko (in preventivno) na posamezne hrbtenične strukture. Predhodno je potrebno oceniti posameznikovo stanje. Ker zaposleni v Skupini Slovenske železnice opravljajo delo v različnih položajih, mora terapevt izvesti oceno živčno-mišične stabilnosti v statičnih in dinamičnih pogojih/položajih, ki v nadaljevanju omogoča individualno pogojeno obravnavo oziroma učenje živčno-mišičnega nadzora gibanja, tako med delom kot v prostem času.</w:t>
      </w:r>
    </w:p>
    <w:p w14:paraId="6432BEDF" w14:textId="77777777" w:rsidR="00CC4EDB" w:rsidRPr="00CC4EDB" w:rsidRDefault="00CC4EDB" w:rsidP="00CC4EDB">
      <w:pPr>
        <w:jc w:val="both"/>
        <w:rPr>
          <w:rFonts w:ascii="Arial" w:eastAsia="Calibri" w:hAnsi="Arial" w:cs="Arial"/>
          <w:sz w:val="20"/>
          <w:szCs w:val="20"/>
          <w:lang w:eastAsia="en-US"/>
        </w:rPr>
      </w:pPr>
    </w:p>
    <w:p w14:paraId="5D058A5B" w14:textId="77777777" w:rsidR="00811C47" w:rsidRDefault="00811C47" w:rsidP="00811C47">
      <w:pPr>
        <w:jc w:val="both"/>
        <w:rPr>
          <w:rFonts w:ascii="Arial" w:hAnsi="Arial" w:cs="Arial"/>
          <w:sz w:val="20"/>
          <w:szCs w:val="20"/>
        </w:rPr>
      </w:pPr>
    </w:p>
    <w:p w14:paraId="3899A558" w14:textId="77777777" w:rsidR="00811C47" w:rsidRDefault="00811C47" w:rsidP="00811C47">
      <w:pPr>
        <w:rPr>
          <w:rFonts w:ascii="Arial" w:hAnsi="Arial" w:cs="Arial"/>
          <w:sz w:val="20"/>
          <w:szCs w:val="20"/>
        </w:rPr>
      </w:pPr>
    </w:p>
    <w:p w14:paraId="7968E41A" w14:textId="77777777" w:rsidR="00811C47" w:rsidRPr="00CC36A1" w:rsidRDefault="00811C47" w:rsidP="00811C47">
      <w:pPr>
        <w:rPr>
          <w:rFonts w:ascii="Arial" w:hAnsi="Arial" w:cs="Arial"/>
          <w:sz w:val="20"/>
          <w:szCs w:val="20"/>
          <w:u w:val="single"/>
        </w:rPr>
      </w:pPr>
      <w:r w:rsidRPr="00CC36A1">
        <w:rPr>
          <w:rFonts w:ascii="Arial" w:hAnsi="Arial" w:cs="Arial"/>
          <w:sz w:val="20"/>
          <w:szCs w:val="20"/>
          <w:u w:val="single"/>
        </w:rPr>
        <w:t>Izvedba programa po posameznih dnevih:</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811C47" w:rsidRPr="00CC36A1" w14:paraId="3E78CC13" w14:textId="77777777" w:rsidTr="009F239A">
        <w:tc>
          <w:tcPr>
            <w:tcW w:w="2263" w:type="dxa"/>
          </w:tcPr>
          <w:p w14:paraId="4803B00E"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1. dan (nedelja)</w:t>
            </w:r>
          </w:p>
        </w:tc>
        <w:tc>
          <w:tcPr>
            <w:tcW w:w="6799" w:type="dxa"/>
          </w:tcPr>
          <w:p w14:paraId="5085F79B" w14:textId="77777777" w:rsidR="00811C47" w:rsidRPr="00CC36A1" w:rsidRDefault="00811C47" w:rsidP="009F239A">
            <w:pPr>
              <w:jc w:val="both"/>
              <w:rPr>
                <w:rFonts w:ascii="Arial" w:hAnsi="Arial" w:cs="Arial"/>
                <w:b/>
                <w:sz w:val="20"/>
                <w:szCs w:val="20"/>
              </w:rPr>
            </w:pPr>
          </w:p>
        </w:tc>
      </w:tr>
      <w:tr w:rsidR="00811C47" w:rsidRPr="00CC36A1" w14:paraId="6D781F07" w14:textId="77777777" w:rsidTr="009F239A">
        <w:tc>
          <w:tcPr>
            <w:tcW w:w="2263" w:type="dxa"/>
          </w:tcPr>
          <w:p w14:paraId="3B39DBC8" w14:textId="77777777" w:rsidR="00811C47" w:rsidRPr="00CC36A1" w:rsidRDefault="00811C47" w:rsidP="009F239A">
            <w:pPr>
              <w:jc w:val="both"/>
              <w:rPr>
                <w:rFonts w:ascii="Arial" w:hAnsi="Arial" w:cs="Arial"/>
                <w:sz w:val="20"/>
                <w:szCs w:val="20"/>
              </w:rPr>
            </w:pPr>
          </w:p>
        </w:tc>
        <w:tc>
          <w:tcPr>
            <w:tcW w:w="6799" w:type="dxa"/>
          </w:tcPr>
          <w:p w14:paraId="35B14A32"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 dopoldanskem času prihod v hotel in nastanitev v sobe</w:t>
            </w:r>
          </w:p>
        </w:tc>
      </w:tr>
      <w:tr w:rsidR="00811C47" w:rsidRPr="00CC36A1" w14:paraId="1E5F1C5E" w14:textId="77777777" w:rsidTr="009F239A">
        <w:tc>
          <w:tcPr>
            <w:tcW w:w="2263" w:type="dxa"/>
          </w:tcPr>
          <w:p w14:paraId="344B3898" w14:textId="77777777" w:rsidR="00811C47" w:rsidRPr="00CC36A1" w:rsidRDefault="00811C47" w:rsidP="009F239A">
            <w:pPr>
              <w:jc w:val="both"/>
              <w:rPr>
                <w:rFonts w:ascii="Arial" w:hAnsi="Arial" w:cs="Arial"/>
                <w:sz w:val="20"/>
                <w:szCs w:val="20"/>
              </w:rPr>
            </w:pPr>
          </w:p>
        </w:tc>
        <w:tc>
          <w:tcPr>
            <w:tcW w:w="6799" w:type="dxa"/>
          </w:tcPr>
          <w:p w14:paraId="44C6EC2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Sprejem in predstavitev programa</w:t>
            </w:r>
          </w:p>
        </w:tc>
      </w:tr>
      <w:tr w:rsidR="00811C47" w:rsidRPr="00CC36A1" w14:paraId="7249F979" w14:textId="77777777" w:rsidTr="009F239A">
        <w:tc>
          <w:tcPr>
            <w:tcW w:w="2263" w:type="dxa"/>
          </w:tcPr>
          <w:p w14:paraId="41D00775" w14:textId="77777777" w:rsidR="00811C47" w:rsidRPr="00CC36A1" w:rsidRDefault="00811C47" w:rsidP="009F239A">
            <w:pPr>
              <w:jc w:val="both"/>
              <w:rPr>
                <w:rFonts w:ascii="Arial" w:hAnsi="Arial" w:cs="Arial"/>
                <w:sz w:val="20"/>
                <w:szCs w:val="20"/>
              </w:rPr>
            </w:pPr>
          </w:p>
        </w:tc>
        <w:tc>
          <w:tcPr>
            <w:tcW w:w="6799" w:type="dxa"/>
          </w:tcPr>
          <w:p w14:paraId="64BAEE0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Kosilo</w:t>
            </w:r>
          </w:p>
        </w:tc>
      </w:tr>
      <w:tr w:rsidR="00811C47" w:rsidRPr="00CC36A1" w14:paraId="651BCD9A" w14:textId="77777777" w:rsidTr="009F239A">
        <w:tc>
          <w:tcPr>
            <w:tcW w:w="2263" w:type="dxa"/>
          </w:tcPr>
          <w:p w14:paraId="1AF497F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- 19:00</w:t>
            </w:r>
          </w:p>
        </w:tc>
        <w:tc>
          <w:tcPr>
            <w:tcW w:w="6799" w:type="dxa"/>
          </w:tcPr>
          <w:p w14:paraId="3477704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Pregled pri zdravniku, obisk savne in kopanje v bazenih</w:t>
            </w:r>
          </w:p>
        </w:tc>
      </w:tr>
      <w:tr w:rsidR="00811C47" w:rsidRPr="00CC36A1" w14:paraId="415290AC" w14:textId="77777777" w:rsidTr="009F239A">
        <w:tc>
          <w:tcPr>
            <w:tcW w:w="2263" w:type="dxa"/>
          </w:tcPr>
          <w:p w14:paraId="76AB7D69"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2BF717A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Večerja</w:t>
            </w:r>
          </w:p>
        </w:tc>
      </w:tr>
      <w:tr w:rsidR="00811C47" w:rsidRPr="00CC36A1" w14:paraId="67C6A6D4" w14:textId="77777777" w:rsidTr="009F239A">
        <w:tc>
          <w:tcPr>
            <w:tcW w:w="2263" w:type="dxa"/>
          </w:tcPr>
          <w:p w14:paraId="1784E2C4" w14:textId="77777777" w:rsidR="00811C47" w:rsidRPr="00CC36A1" w:rsidRDefault="00811C47" w:rsidP="009F239A">
            <w:pPr>
              <w:jc w:val="both"/>
              <w:rPr>
                <w:rFonts w:ascii="Arial" w:hAnsi="Arial" w:cs="Arial"/>
                <w:sz w:val="20"/>
                <w:szCs w:val="20"/>
              </w:rPr>
            </w:pPr>
          </w:p>
        </w:tc>
        <w:tc>
          <w:tcPr>
            <w:tcW w:w="6799" w:type="dxa"/>
          </w:tcPr>
          <w:p w14:paraId="5FFC293B" w14:textId="77777777" w:rsidR="00811C47" w:rsidRPr="00CC36A1" w:rsidRDefault="00811C47" w:rsidP="009F239A">
            <w:pPr>
              <w:jc w:val="both"/>
              <w:rPr>
                <w:rFonts w:ascii="Arial" w:hAnsi="Arial" w:cs="Arial"/>
                <w:sz w:val="20"/>
                <w:szCs w:val="20"/>
              </w:rPr>
            </w:pPr>
          </w:p>
        </w:tc>
      </w:tr>
      <w:tr w:rsidR="00811C47" w:rsidRPr="00CC36A1" w14:paraId="7F0817C6" w14:textId="77777777" w:rsidTr="009F239A">
        <w:tc>
          <w:tcPr>
            <w:tcW w:w="2263" w:type="dxa"/>
          </w:tcPr>
          <w:p w14:paraId="4AFB1085"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2. dan (ponedeljek)</w:t>
            </w:r>
          </w:p>
        </w:tc>
        <w:tc>
          <w:tcPr>
            <w:tcW w:w="6799" w:type="dxa"/>
          </w:tcPr>
          <w:p w14:paraId="1CB5A1AC" w14:textId="77777777" w:rsidR="00811C47" w:rsidRPr="00CC36A1" w:rsidRDefault="00811C47" w:rsidP="009F239A">
            <w:pPr>
              <w:jc w:val="both"/>
              <w:rPr>
                <w:rFonts w:ascii="Arial" w:hAnsi="Arial" w:cs="Arial"/>
                <w:b/>
                <w:sz w:val="20"/>
                <w:szCs w:val="20"/>
              </w:rPr>
            </w:pPr>
          </w:p>
        </w:tc>
      </w:tr>
      <w:tr w:rsidR="00811C47" w:rsidRPr="00CC36A1" w14:paraId="4398774B" w14:textId="77777777" w:rsidTr="009F239A">
        <w:tc>
          <w:tcPr>
            <w:tcW w:w="2263" w:type="dxa"/>
          </w:tcPr>
          <w:p w14:paraId="7485146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306C3E22"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7ADD1A1F" w14:textId="77777777" w:rsidTr="009F239A">
        <w:tc>
          <w:tcPr>
            <w:tcW w:w="2263" w:type="dxa"/>
          </w:tcPr>
          <w:p w14:paraId="4B25430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6F8921A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5FDD730C" w14:textId="77777777" w:rsidTr="009F239A">
        <w:tc>
          <w:tcPr>
            <w:tcW w:w="2263" w:type="dxa"/>
          </w:tcPr>
          <w:p w14:paraId="0F400D4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274A139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471C5E44" w14:textId="77777777" w:rsidTr="009F239A">
        <w:tc>
          <w:tcPr>
            <w:tcW w:w="2263" w:type="dxa"/>
          </w:tcPr>
          <w:p w14:paraId="4D93773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2D523DD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043A86B0" w14:textId="77777777" w:rsidTr="009F239A">
        <w:tc>
          <w:tcPr>
            <w:tcW w:w="2263" w:type="dxa"/>
          </w:tcPr>
          <w:p w14:paraId="265930C5"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 14:00</w:t>
            </w:r>
          </w:p>
        </w:tc>
        <w:tc>
          <w:tcPr>
            <w:tcW w:w="6799" w:type="dxa"/>
          </w:tcPr>
          <w:p w14:paraId="46B0B5C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0040C269" w14:textId="77777777" w:rsidTr="009F239A">
        <w:tc>
          <w:tcPr>
            <w:tcW w:w="2263" w:type="dxa"/>
          </w:tcPr>
          <w:p w14:paraId="544DB6E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446F6349"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4B81539F" w14:textId="77777777" w:rsidTr="009F239A">
        <w:tc>
          <w:tcPr>
            <w:tcW w:w="2263" w:type="dxa"/>
          </w:tcPr>
          <w:p w14:paraId="4F6EF64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17:00</w:t>
            </w:r>
          </w:p>
        </w:tc>
        <w:tc>
          <w:tcPr>
            <w:tcW w:w="6799" w:type="dxa"/>
          </w:tcPr>
          <w:p w14:paraId="6EEB149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Tehnike sproščanja</w:t>
            </w:r>
          </w:p>
        </w:tc>
      </w:tr>
      <w:tr w:rsidR="00811C47" w:rsidRPr="00CC36A1" w14:paraId="24F8271B" w14:textId="77777777" w:rsidTr="009F239A">
        <w:tc>
          <w:tcPr>
            <w:tcW w:w="2263" w:type="dxa"/>
          </w:tcPr>
          <w:p w14:paraId="3B71DD4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1A435A9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66E130B8" w14:textId="77777777" w:rsidTr="009F239A">
        <w:tc>
          <w:tcPr>
            <w:tcW w:w="2263" w:type="dxa"/>
          </w:tcPr>
          <w:p w14:paraId="5F010A21" w14:textId="77777777" w:rsidR="00811C47" w:rsidRPr="00CC36A1" w:rsidRDefault="00811C47" w:rsidP="009F239A">
            <w:pPr>
              <w:jc w:val="both"/>
              <w:rPr>
                <w:rFonts w:ascii="Arial" w:hAnsi="Arial" w:cs="Arial"/>
                <w:sz w:val="20"/>
                <w:szCs w:val="20"/>
              </w:rPr>
            </w:pPr>
          </w:p>
        </w:tc>
        <w:tc>
          <w:tcPr>
            <w:tcW w:w="6799" w:type="dxa"/>
          </w:tcPr>
          <w:p w14:paraId="45EE6D3A" w14:textId="77777777" w:rsidR="00811C47" w:rsidRPr="00CC36A1" w:rsidRDefault="00811C47" w:rsidP="009F239A">
            <w:pPr>
              <w:jc w:val="both"/>
              <w:rPr>
                <w:rFonts w:ascii="Arial" w:hAnsi="Arial" w:cs="Arial"/>
                <w:sz w:val="20"/>
                <w:szCs w:val="20"/>
              </w:rPr>
            </w:pPr>
          </w:p>
        </w:tc>
      </w:tr>
      <w:tr w:rsidR="00811C47" w:rsidRPr="00CC36A1" w14:paraId="75A589D2" w14:textId="77777777" w:rsidTr="009F239A">
        <w:tc>
          <w:tcPr>
            <w:tcW w:w="2263" w:type="dxa"/>
          </w:tcPr>
          <w:p w14:paraId="6816FD33"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3. dan (torek)</w:t>
            </w:r>
          </w:p>
        </w:tc>
        <w:tc>
          <w:tcPr>
            <w:tcW w:w="6799" w:type="dxa"/>
          </w:tcPr>
          <w:p w14:paraId="54FC7F1E" w14:textId="77777777" w:rsidR="00811C47" w:rsidRPr="00CC36A1" w:rsidRDefault="00811C47" w:rsidP="009F239A">
            <w:pPr>
              <w:jc w:val="both"/>
              <w:rPr>
                <w:rFonts w:ascii="Arial" w:hAnsi="Arial" w:cs="Arial"/>
                <w:b/>
                <w:sz w:val="20"/>
                <w:szCs w:val="20"/>
              </w:rPr>
            </w:pPr>
          </w:p>
        </w:tc>
      </w:tr>
      <w:tr w:rsidR="00811C47" w:rsidRPr="00CC36A1" w14:paraId="2FEBF427" w14:textId="77777777" w:rsidTr="009F239A">
        <w:tc>
          <w:tcPr>
            <w:tcW w:w="2263" w:type="dxa"/>
          </w:tcPr>
          <w:p w14:paraId="6AA53B0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5FD600D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7335797A" w14:textId="77777777" w:rsidTr="009F239A">
        <w:tc>
          <w:tcPr>
            <w:tcW w:w="2263" w:type="dxa"/>
          </w:tcPr>
          <w:p w14:paraId="0A025C2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179611C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00D23AEE" w14:textId="77777777" w:rsidTr="009F239A">
        <w:tc>
          <w:tcPr>
            <w:tcW w:w="2263" w:type="dxa"/>
          </w:tcPr>
          <w:p w14:paraId="65822A4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4D9C50B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31C9E158" w14:textId="77777777" w:rsidTr="009F239A">
        <w:tc>
          <w:tcPr>
            <w:tcW w:w="2263" w:type="dxa"/>
          </w:tcPr>
          <w:p w14:paraId="1C2B6EE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4949DDA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58B47992" w14:textId="77777777" w:rsidTr="009F239A">
        <w:tc>
          <w:tcPr>
            <w:tcW w:w="2263" w:type="dxa"/>
          </w:tcPr>
          <w:p w14:paraId="28D6C4A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12:00 -14:00</w:t>
            </w:r>
          </w:p>
        </w:tc>
        <w:tc>
          <w:tcPr>
            <w:tcW w:w="6799" w:type="dxa"/>
          </w:tcPr>
          <w:p w14:paraId="5242689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624E725A" w14:textId="77777777" w:rsidTr="009F239A">
        <w:tc>
          <w:tcPr>
            <w:tcW w:w="2263" w:type="dxa"/>
          </w:tcPr>
          <w:p w14:paraId="1EA8BFC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4AD180F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414D6C8C" w14:textId="77777777" w:rsidTr="009F239A">
        <w:tc>
          <w:tcPr>
            <w:tcW w:w="2263" w:type="dxa"/>
          </w:tcPr>
          <w:p w14:paraId="7685DDF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08A1C69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1EFAD646" w14:textId="77777777" w:rsidTr="009F239A">
        <w:tc>
          <w:tcPr>
            <w:tcW w:w="2263" w:type="dxa"/>
          </w:tcPr>
          <w:p w14:paraId="524A05D5" w14:textId="77777777" w:rsidR="00811C47" w:rsidRPr="00CC36A1" w:rsidRDefault="00811C47" w:rsidP="009F239A">
            <w:pPr>
              <w:jc w:val="both"/>
              <w:rPr>
                <w:rFonts w:ascii="Arial" w:hAnsi="Arial" w:cs="Arial"/>
                <w:sz w:val="20"/>
                <w:szCs w:val="20"/>
              </w:rPr>
            </w:pPr>
          </w:p>
        </w:tc>
        <w:tc>
          <w:tcPr>
            <w:tcW w:w="6799" w:type="dxa"/>
          </w:tcPr>
          <w:p w14:paraId="7CCEA773" w14:textId="77777777" w:rsidR="00811C47" w:rsidRPr="00CC36A1" w:rsidRDefault="00811C47" w:rsidP="009F239A">
            <w:pPr>
              <w:jc w:val="both"/>
              <w:rPr>
                <w:rFonts w:ascii="Arial" w:hAnsi="Arial" w:cs="Arial"/>
                <w:sz w:val="20"/>
                <w:szCs w:val="20"/>
              </w:rPr>
            </w:pPr>
          </w:p>
        </w:tc>
      </w:tr>
      <w:tr w:rsidR="00811C47" w:rsidRPr="00CC36A1" w14:paraId="3AEEF949" w14:textId="77777777" w:rsidTr="009F239A">
        <w:tc>
          <w:tcPr>
            <w:tcW w:w="2263" w:type="dxa"/>
          </w:tcPr>
          <w:p w14:paraId="17FAF9B3"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4. dan (sreda)</w:t>
            </w:r>
          </w:p>
        </w:tc>
        <w:tc>
          <w:tcPr>
            <w:tcW w:w="6799" w:type="dxa"/>
          </w:tcPr>
          <w:p w14:paraId="1249F955" w14:textId="77777777" w:rsidR="00811C47" w:rsidRPr="00CC36A1" w:rsidRDefault="00811C47" w:rsidP="009F239A">
            <w:pPr>
              <w:jc w:val="both"/>
              <w:rPr>
                <w:rFonts w:ascii="Arial" w:hAnsi="Arial" w:cs="Arial"/>
                <w:b/>
                <w:sz w:val="20"/>
                <w:szCs w:val="20"/>
              </w:rPr>
            </w:pPr>
          </w:p>
        </w:tc>
      </w:tr>
      <w:tr w:rsidR="00811C47" w:rsidRPr="00CC36A1" w14:paraId="5B532463" w14:textId="77777777" w:rsidTr="009F239A">
        <w:tc>
          <w:tcPr>
            <w:tcW w:w="2263" w:type="dxa"/>
          </w:tcPr>
          <w:p w14:paraId="7CDE435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lastRenderedPageBreak/>
              <w:t>6:00</w:t>
            </w:r>
          </w:p>
        </w:tc>
        <w:tc>
          <w:tcPr>
            <w:tcW w:w="6799" w:type="dxa"/>
          </w:tcPr>
          <w:p w14:paraId="75C9D73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08EAC151" w14:textId="77777777" w:rsidTr="009F239A">
        <w:tc>
          <w:tcPr>
            <w:tcW w:w="2263" w:type="dxa"/>
          </w:tcPr>
          <w:p w14:paraId="1FA7D31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0459ED2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74F8D3A0" w14:textId="77777777" w:rsidTr="009F239A">
        <w:tc>
          <w:tcPr>
            <w:tcW w:w="2263" w:type="dxa"/>
          </w:tcPr>
          <w:p w14:paraId="3106E7FD"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70FEAB2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2EF78B64" w14:textId="77777777" w:rsidTr="009F239A">
        <w:tc>
          <w:tcPr>
            <w:tcW w:w="2263" w:type="dxa"/>
          </w:tcPr>
          <w:p w14:paraId="08DBA70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6DA35B6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37CB87D0" w14:textId="77777777" w:rsidTr="009F239A">
        <w:tc>
          <w:tcPr>
            <w:tcW w:w="2263" w:type="dxa"/>
          </w:tcPr>
          <w:p w14:paraId="69AB3BB0"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12:00 -14:00</w:t>
            </w:r>
          </w:p>
        </w:tc>
        <w:tc>
          <w:tcPr>
            <w:tcW w:w="6799" w:type="dxa"/>
          </w:tcPr>
          <w:p w14:paraId="691DD04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29EE85A0" w14:textId="77777777" w:rsidTr="009F239A">
        <w:tc>
          <w:tcPr>
            <w:tcW w:w="2263" w:type="dxa"/>
          </w:tcPr>
          <w:p w14:paraId="1625F88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49BB1A58"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68396934" w14:textId="77777777" w:rsidTr="009F239A">
        <w:tc>
          <w:tcPr>
            <w:tcW w:w="2263" w:type="dxa"/>
          </w:tcPr>
          <w:p w14:paraId="3E8914E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17:00</w:t>
            </w:r>
          </w:p>
        </w:tc>
        <w:tc>
          <w:tcPr>
            <w:tcW w:w="6799" w:type="dxa"/>
          </w:tcPr>
          <w:p w14:paraId="2BF4C514"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Predavanje na temo preprečevanja bolezni mišično-kostnega sistema v delovnem okolju</w:t>
            </w:r>
          </w:p>
        </w:tc>
      </w:tr>
      <w:tr w:rsidR="00811C47" w:rsidRPr="00CC36A1" w14:paraId="4ADEA3C5" w14:textId="77777777" w:rsidTr="009F239A">
        <w:tc>
          <w:tcPr>
            <w:tcW w:w="2263" w:type="dxa"/>
          </w:tcPr>
          <w:p w14:paraId="7D85E10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1416D46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61FEA33B" w14:textId="77777777" w:rsidTr="009F239A">
        <w:tc>
          <w:tcPr>
            <w:tcW w:w="2263" w:type="dxa"/>
          </w:tcPr>
          <w:p w14:paraId="5A3D932F" w14:textId="77777777" w:rsidR="00811C47" w:rsidRPr="00CC36A1" w:rsidRDefault="00811C47" w:rsidP="009F239A">
            <w:pPr>
              <w:jc w:val="both"/>
              <w:rPr>
                <w:rFonts w:ascii="Arial" w:hAnsi="Arial" w:cs="Arial"/>
                <w:sz w:val="20"/>
                <w:szCs w:val="20"/>
              </w:rPr>
            </w:pPr>
          </w:p>
        </w:tc>
        <w:tc>
          <w:tcPr>
            <w:tcW w:w="6799" w:type="dxa"/>
          </w:tcPr>
          <w:p w14:paraId="07444B05" w14:textId="77777777" w:rsidR="00811C47" w:rsidRPr="00CC36A1" w:rsidRDefault="00811C47" w:rsidP="009F239A">
            <w:pPr>
              <w:jc w:val="both"/>
              <w:rPr>
                <w:rFonts w:ascii="Arial" w:hAnsi="Arial" w:cs="Arial"/>
                <w:sz w:val="20"/>
                <w:szCs w:val="20"/>
              </w:rPr>
            </w:pPr>
          </w:p>
        </w:tc>
      </w:tr>
      <w:tr w:rsidR="00811C47" w:rsidRPr="00CC36A1" w14:paraId="1C575650" w14:textId="77777777" w:rsidTr="009F239A">
        <w:tc>
          <w:tcPr>
            <w:tcW w:w="2263" w:type="dxa"/>
          </w:tcPr>
          <w:p w14:paraId="00C8F2EB"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5. dan (četrtek)</w:t>
            </w:r>
          </w:p>
        </w:tc>
        <w:tc>
          <w:tcPr>
            <w:tcW w:w="6799" w:type="dxa"/>
          </w:tcPr>
          <w:p w14:paraId="381BC4BD" w14:textId="77777777" w:rsidR="00811C47" w:rsidRPr="00CC36A1" w:rsidRDefault="00811C47" w:rsidP="009F239A">
            <w:pPr>
              <w:jc w:val="both"/>
              <w:rPr>
                <w:rFonts w:ascii="Arial" w:hAnsi="Arial" w:cs="Arial"/>
                <w:b/>
                <w:sz w:val="20"/>
                <w:szCs w:val="20"/>
              </w:rPr>
            </w:pPr>
          </w:p>
        </w:tc>
      </w:tr>
      <w:tr w:rsidR="00811C47" w:rsidRPr="00CC36A1" w14:paraId="5850CBCB" w14:textId="77777777" w:rsidTr="009F239A">
        <w:tc>
          <w:tcPr>
            <w:tcW w:w="2263" w:type="dxa"/>
          </w:tcPr>
          <w:p w14:paraId="5D96FD39"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6:00</w:t>
            </w:r>
          </w:p>
        </w:tc>
        <w:tc>
          <w:tcPr>
            <w:tcW w:w="6799" w:type="dxa"/>
          </w:tcPr>
          <w:p w14:paraId="047D5C7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 v bazenih</w:t>
            </w:r>
          </w:p>
        </w:tc>
      </w:tr>
      <w:tr w:rsidR="00811C47" w:rsidRPr="00CC36A1" w14:paraId="735B5C6C" w14:textId="77777777" w:rsidTr="009F239A">
        <w:tc>
          <w:tcPr>
            <w:tcW w:w="2263" w:type="dxa"/>
          </w:tcPr>
          <w:p w14:paraId="2EA71C0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7:30 – 8:00</w:t>
            </w:r>
          </w:p>
        </w:tc>
        <w:tc>
          <w:tcPr>
            <w:tcW w:w="6799" w:type="dxa"/>
          </w:tcPr>
          <w:p w14:paraId="5BEB77AF"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Vodena vadba v bazenih</w:t>
            </w:r>
          </w:p>
        </w:tc>
      </w:tr>
      <w:tr w:rsidR="00811C47" w:rsidRPr="00CC36A1" w14:paraId="6E580975" w14:textId="77777777" w:rsidTr="009F239A">
        <w:tc>
          <w:tcPr>
            <w:tcW w:w="2263" w:type="dxa"/>
          </w:tcPr>
          <w:p w14:paraId="12F59200"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8:00 – 10:00</w:t>
            </w:r>
          </w:p>
        </w:tc>
        <w:tc>
          <w:tcPr>
            <w:tcW w:w="6799" w:type="dxa"/>
          </w:tcPr>
          <w:p w14:paraId="71EEB9B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4351E4B8" w14:textId="77777777" w:rsidTr="009F239A">
        <w:tc>
          <w:tcPr>
            <w:tcW w:w="2263" w:type="dxa"/>
          </w:tcPr>
          <w:p w14:paraId="426FB52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10:00 – 12:00</w:t>
            </w:r>
          </w:p>
        </w:tc>
        <w:tc>
          <w:tcPr>
            <w:tcW w:w="6799" w:type="dxa"/>
          </w:tcPr>
          <w:p w14:paraId="528494E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Terapije v centru zdravja po priporočilu zdravnika, vadba v fitnesu</w:t>
            </w:r>
          </w:p>
        </w:tc>
      </w:tr>
      <w:tr w:rsidR="00811C47" w:rsidRPr="00CC36A1" w14:paraId="038F6FA2" w14:textId="77777777" w:rsidTr="009F239A">
        <w:tc>
          <w:tcPr>
            <w:tcW w:w="2263" w:type="dxa"/>
          </w:tcPr>
          <w:p w14:paraId="37C04F85"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12:00 -14:00</w:t>
            </w:r>
          </w:p>
        </w:tc>
        <w:tc>
          <w:tcPr>
            <w:tcW w:w="6799" w:type="dxa"/>
          </w:tcPr>
          <w:p w14:paraId="67B771A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Kosilo </w:t>
            </w:r>
          </w:p>
        </w:tc>
      </w:tr>
      <w:tr w:rsidR="00811C47" w:rsidRPr="00CC36A1" w14:paraId="0EE21A7F" w14:textId="77777777" w:rsidTr="009F239A">
        <w:tc>
          <w:tcPr>
            <w:tcW w:w="2263" w:type="dxa"/>
          </w:tcPr>
          <w:p w14:paraId="30BA3F2B"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15:30</w:t>
            </w:r>
          </w:p>
        </w:tc>
        <w:tc>
          <w:tcPr>
            <w:tcW w:w="6799" w:type="dxa"/>
          </w:tcPr>
          <w:p w14:paraId="741619A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Strokovno vodena, ciljno usmerjena telovadba</w:t>
            </w:r>
          </w:p>
        </w:tc>
      </w:tr>
      <w:tr w:rsidR="00811C47" w:rsidRPr="00CC36A1" w14:paraId="3A37D674" w14:textId="77777777" w:rsidTr="009F239A">
        <w:tc>
          <w:tcPr>
            <w:tcW w:w="2263" w:type="dxa"/>
          </w:tcPr>
          <w:p w14:paraId="131F27EC"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17:00</w:t>
            </w:r>
          </w:p>
        </w:tc>
        <w:tc>
          <w:tcPr>
            <w:tcW w:w="6799" w:type="dxa"/>
          </w:tcPr>
          <w:p w14:paraId="2D4B3B8A"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Tehnike sproščanja </w:t>
            </w:r>
          </w:p>
        </w:tc>
      </w:tr>
      <w:tr w:rsidR="00811C47" w:rsidRPr="00CC36A1" w14:paraId="56129E76" w14:textId="77777777" w:rsidTr="009F239A">
        <w:tc>
          <w:tcPr>
            <w:tcW w:w="2263" w:type="dxa"/>
          </w:tcPr>
          <w:p w14:paraId="0B2AF843"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18:00 – 21:00</w:t>
            </w:r>
          </w:p>
        </w:tc>
        <w:tc>
          <w:tcPr>
            <w:tcW w:w="6799" w:type="dxa"/>
          </w:tcPr>
          <w:p w14:paraId="0A82C6D5"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Večerja </w:t>
            </w:r>
          </w:p>
        </w:tc>
      </w:tr>
      <w:tr w:rsidR="00811C47" w:rsidRPr="00CC36A1" w14:paraId="6623B387" w14:textId="77777777" w:rsidTr="009F239A">
        <w:tc>
          <w:tcPr>
            <w:tcW w:w="2263" w:type="dxa"/>
          </w:tcPr>
          <w:p w14:paraId="235600D7" w14:textId="77777777" w:rsidR="00811C47" w:rsidRPr="00CC36A1" w:rsidRDefault="00811C47" w:rsidP="009F239A">
            <w:pPr>
              <w:jc w:val="both"/>
              <w:rPr>
                <w:rFonts w:ascii="Arial" w:hAnsi="Arial" w:cs="Arial"/>
                <w:sz w:val="20"/>
                <w:szCs w:val="20"/>
              </w:rPr>
            </w:pPr>
          </w:p>
        </w:tc>
        <w:tc>
          <w:tcPr>
            <w:tcW w:w="6799" w:type="dxa"/>
          </w:tcPr>
          <w:p w14:paraId="356B0821" w14:textId="77777777" w:rsidR="00811C47" w:rsidRPr="00CC36A1" w:rsidRDefault="00811C47" w:rsidP="009F239A">
            <w:pPr>
              <w:jc w:val="both"/>
              <w:rPr>
                <w:rFonts w:ascii="Arial" w:hAnsi="Arial" w:cs="Arial"/>
                <w:sz w:val="20"/>
                <w:szCs w:val="20"/>
              </w:rPr>
            </w:pPr>
          </w:p>
        </w:tc>
      </w:tr>
      <w:tr w:rsidR="00811C47" w:rsidRPr="00CC36A1" w14:paraId="53E81DEE" w14:textId="77777777" w:rsidTr="009F239A">
        <w:tc>
          <w:tcPr>
            <w:tcW w:w="2263" w:type="dxa"/>
          </w:tcPr>
          <w:p w14:paraId="02AB1E35" w14:textId="77777777" w:rsidR="00811C47" w:rsidRPr="00CC36A1" w:rsidRDefault="00811C47" w:rsidP="009F239A">
            <w:pPr>
              <w:jc w:val="both"/>
              <w:rPr>
                <w:rFonts w:ascii="Arial" w:hAnsi="Arial" w:cs="Arial"/>
                <w:b/>
                <w:sz w:val="20"/>
                <w:szCs w:val="20"/>
              </w:rPr>
            </w:pPr>
            <w:r w:rsidRPr="00CC36A1">
              <w:rPr>
                <w:rFonts w:ascii="Arial" w:hAnsi="Arial" w:cs="Arial"/>
                <w:b/>
                <w:sz w:val="20"/>
                <w:szCs w:val="20"/>
              </w:rPr>
              <w:t>6. dan (petek)</w:t>
            </w:r>
          </w:p>
        </w:tc>
        <w:tc>
          <w:tcPr>
            <w:tcW w:w="6799" w:type="dxa"/>
          </w:tcPr>
          <w:p w14:paraId="79B29AC3" w14:textId="77777777" w:rsidR="00811C47" w:rsidRPr="00CC36A1" w:rsidRDefault="00811C47" w:rsidP="009F239A">
            <w:pPr>
              <w:jc w:val="both"/>
              <w:rPr>
                <w:rFonts w:ascii="Arial" w:hAnsi="Arial" w:cs="Arial"/>
                <w:b/>
                <w:sz w:val="20"/>
                <w:szCs w:val="20"/>
              </w:rPr>
            </w:pPr>
          </w:p>
        </w:tc>
      </w:tr>
      <w:tr w:rsidR="00811C47" w:rsidRPr="00CC36A1" w14:paraId="44F43DA8" w14:textId="77777777" w:rsidTr="009F239A">
        <w:tc>
          <w:tcPr>
            <w:tcW w:w="2263" w:type="dxa"/>
          </w:tcPr>
          <w:p w14:paraId="0AD12462"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7:00 – 9:00</w:t>
            </w:r>
          </w:p>
        </w:tc>
        <w:tc>
          <w:tcPr>
            <w:tcW w:w="6799" w:type="dxa"/>
          </w:tcPr>
          <w:p w14:paraId="146D6CD1"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 xml:space="preserve">Zajtrk </w:t>
            </w:r>
          </w:p>
        </w:tc>
      </w:tr>
      <w:tr w:rsidR="00811C47" w:rsidRPr="00CC36A1" w14:paraId="1908507A" w14:textId="77777777" w:rsidTr="009F239A">
        <w:tc>
          <w:tcPr>
            <w:tcW w:w="2263" w:type="dxa"/>
          </w:tcPr>
          <w:p w14:paraId="68EE248E"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9:00 – 11:00</w:t>
            </w:r>
          </w:p>
        </w:tc>
        <w:tc>
          <w:tcPr>
            <w:tcW w:w="6799" w:type="dxa"/>
          </w:tcPr>
          <w:p w14:paraId="12FD4337"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Možnost kopanja</w:t>
            </w:r>
          </w:p>
        </w:tc>
      </w:tr>
      <w:tr w:rsidR="00811C47" w:rsidRPr="00CC36A1" w14:paraId="61469394" w14:textId="77777777" w:rsidTr="009F239A">
        <w:tc>
          <w:tcPr>
            <w:tcW w:w="2263" w:type="dxa"/>
          </w:tcPr>
          <w:p w14:paraId="6F041456" w14:textId="77777777" w:rsidR="00811C47" w:rsidRPr="00CC36A1" w:rsidRDefault="00811C47" w:rsidP="009F239A">
            <w:pPr>
              <w:jc w:val="both"/>
              <w:rPr>
                <w:rFonts w:ascii="Arial" w:hAnsi="Arial" w:cs="Arial"/>
                <w:sz w:val="20"/>
                <w:szCs w:val="20"/>
              </w:rPr>
            </w:pPr>
            <w:r w:rsidRPr="00CC36A1">
              <w:rPr>
                <w:rFonts w:ascii="Arial" w:hAnsi="Arial" w:cs="Arial"/>
                <w:sz w:val="20"/>
                <w:szCs w:val="20"/>
              </w:rPr>
              <w:t>11:00</w:t>
            </w:r>
          </w:p>
        </w:tc>
        <w:tc>
          <w:tcPr>
            <w:tcW w:w="6799" w:type="dxa"/>
          </w:tcPr>
          <w:p w14:paraId="0A8D140B" w14:textId="77777777" w:rsidR="00811C47" w:rsidRPr="00CC36A1" w:rsidRDefault="00811C47" w:rsidP="009F239A">
            <w:pPr>
              <w:jc w:val="both"/>
              <w:rPr>
                <w:rFonts w:ascii="Arial" w:hAnsi="Arial" w:cs="Arial"/>
                <w:sz w:val="20"/>
                <w:szCs w:val="20"/>
              </w:rPr>
            </w:pPr>
            <w:r w:rsidRPr="006E26D7">
              <w:rPr>
                <w:rFonts w:ascii="Arial" w:hAnsi="Arial" w:cs="Arial"/>
                <w:sz w:val="20"/>
                <w:szCs w:val="20"/>
              </w:rPr>
              <w:t>Izpraznitev sob (odjava) in možnost uporabe bazenov ter savne ta dan</w:t>
            </w:r>
          </w:p>
        </w:tc>
      </w:tr>
    </w:tbl>
    <w:p w14:paraId="6B988DB3" w14:textId="77777777" w:rsidR="00811C47" w:rsidRDefault="00811C47" w:rsidP="00811C47">
      <w:pPr>
        <w:rPr>
          <w:rFonts w:ascii="Arial" w:hAnsi="Arial" w:cs="Arial"/>
          <w:sz w:val="20"/>
          <w:szCs w:val="20"/>
        </w:rPr>
      </w:pPr>
    </w:p>
    <w:p w14:paraId="5680EC4F" w14:textId="77777777" w:rsidR="00811C47" w:rsidRPr="006E26D7" w:rsidRDefault="00811C47" w:rsidP="00811C47">
      <w:pPr>
        <w:jc w:val="both"/>
        <w:rPr>
          <w:rFonts w:ascii="Arial" w:hAnsi="Arial" w:cs="Arial"/>
          <w:sz w:val="20"/>
          <w:szCs w:val="20"/>
        </w:rPr>
      </w:pPr>
      <w:r w:rsidRPr="006E26D7">
        <w:rPr>
          <w:rFonts w:ascii="Arial" w:hAnsi="Arial" w:cs="Arial"/>
          <w:sz w:val="20"/>
          <w:szCs w:val="20"/>
        </w:rPr>
        <w:t xml:space="preserve">Izvajalec ima pravico časovno prilagoditi/spremeniti dnevni načrt/izvedbo programa glede na razpoložljivost kapacitet in osebja. </w:t>
      </w:r>
    </w:p>
    <w:p w14:paraId="35A29AFA" w14:textId="77777777" w:rsidR="00811C47" w:rsidRPr="00FE6425" w:rsidRDefault="00811C47" w:rsidP="001D6C20">
      <w:pPr>
        <w:jc w:val="both"/>
        <w:rPr>
          <w:rFonts w:ascii="Arial" w:eastAsia="Calibri" w:hAnsi="Arial" w:cs="Arial"/>
          <w:sz w:val="20"/>
          <w:szCs w:val="20"/>
          <w:lang w:eastAsia="en-US"/>
        </w:rPr>
      </w:pPr>
    </w:p>
    <w:p w14:paraId="2D36F9E9" w14:textId="77777777" w:rsidR="00DC5883" w:rsidRPr="00513FBA" w:rsidRDefault="00DC5883" w:rsidP="002859E1">
      <w:pPr>
        <w:pStyle w:val="Naslov2"/>
        <w:numPr>
          <w:ilvl w:val="0"/>
          <w:numId w:val="19"/>
        </w:numPr>
        <w:ind w:left="357" w:hanging="357"/>
        <w:rPr>
          <w:i w:val="0"/>
          <w:sz w:val="20"/>
          <w:szCs w:val="20"/>
        </w:rPr>
      </w:pPr>
      <w:r w:rsidRPr="00513FBA">
        <w:rPr>
          <w:i w:val="0"/>
          <w:sz w:val="20"/>
          <w:szCs w:val="20"/>
        </w:rPr>
        <w:t>Merilo za ocenjevanje ponudb</w:t>
      </w:r>
      <w:bookmarkEnd w:id="86"/>
      <w:bookmarkEnd w:id="87"/>
      <w:bookmarkEnd w:id="88"/>
    </w:p>
    <w:p w14:paraId="311E32F7" w14:textId="77777777" w:rsidR="00DC5883" w:rsidRPr="00513FBA" w:rsidRDefault="00DC5883" w:rsidP="00DC5883">
      <w:pPr>
        <w:widowControl w:val="0"/>
        <w:ind w:left="360"/>
        <w:jc w:val="both"/>
        <w:rPr>
          <w:rFonts w:ascii="Arial" w:hAnsi="Arial" w:cs="Arial"/>
          <w:sz w:val="20"/>
          <w:szCs w:val="20"/>
        </w:rPr>
      </w:pPr>
    </w:p>
    <w:p w14:paraId="0A33A7C1" w14:textId="46C663F8"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določena na podlagi najnižje cene. Naročnik bo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6" w:name="_Toc509672638"/>
      <w:bookmarkStart w:id="107" w:name="_Toc10194649"/>
      <w:bookmarkStart w:id="108" w:name="_Toc176763887"/>
      <w:r w:rsidRPr="00513FBA">
        <w:rPr>
          <w:i w:val="0"/>
          <w:sz w:val="20"/>
          <w:szCs w:val="20"/>
        </w:rPr>
        <w:t>Ponudba</w:t>
      </w:r>
      <w:bookmarkStart w:id="109" w:name="_Toc336851746"/>
      <w:bookmarkStart w:id="110" w:name="_Toc336851794"/>
      <w:bookmarkStart w:id="111" w:name="_Toc509672639"/>
      <w:bookmarkEnd w:id="106"/>
      <w:bookmarkEnd w:id="107"/>
      <w:bookmarkEnd w:id="108"/>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2" w:name="_Toc511388773"/>
      <w:bookmarkStart w:id="113" w:name="_Toc512246093"/>
      <w:bookmarkStart w:id="114" w:name="_Toc533063565"/>
      <w:bookmarkStart w:id="115" w:name="_Toc10194650"/>
      <w:bookmarkStart w:id="116" w:name="_Toc21506079"/>
      <w:bookmarkStart w:id="117" w:name="_Toc55901908"/>
      <w:bookmarkStart w:id="118" w:name="_Toc108010593"/>
      <w:bookmarkStart w:id="119" w:name="_Toc128743290"/>
      <w:bookmarkStart w:id="120" w:name="_Toc128743901"/>
      <w:bookmarkStart w:id="121" w:name="_Toc160440586"/>
      <w:bookmarkStart w:id="122" w:name="_Toc161399776"/>
      <w:bookmarkStart w:id="123"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odda ponudbo, pod kazensko in materialno odgovornostjo jamči, da so vsi podatki in dokumenti, </w:t>
      </w:r>
      <w:r w:rsidRPr="00513FBA">
        <w:rPr>
          <w:rFonts w:ascii="Arial" w:hAnsi="Arial" w:cs="Arial"/>
          <w:sz w:val="20"/>
          <w:szCs w:val="20"/>
        </w:rPr>
        <w:lastRenderedPageBreak/>
        <w:t>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9" w:name="_Toc533063567"/>
      <w:bookmarkStart w:id="140" w:name="_Toc10194652"/>
      <w:bookmarkStart w:id="141" w:name="_Toc21506081"/>
      <w:bookmarkStart w:id="142" w:name="_Toc27134345"/>
      <w:bookmarkStart w:id="143" w:name="_Toc55479352"/>
      <w:bookmarkStart w:id="144" w:name="_Toc55479696"/>
      <w:bookmarkStart w:id="145" w:name="_Toc55480054"/>
      <w:bookmarkStart w:id="146" w:name="_Toc64529994"/>
      <w:bookmarkStart w:id="147" w:name="_Toc89345070"/>
      <w:bookmarkStart w:id="148" w:name="_Toc108010595"/>
      <w:bookmarkStart w:id="149" w:name="_Toc128743292"/>
      <w:bookmarkStart w:id="150" w:name="_Toc128743903"/>
      <w:bookmarkStart w:id="151" w:name="_Toc160440588"/>
      <w:bookmarkStart w:id="152" w:name="_Toc161399778"/>
      <w:bookmarkStart w:id="153"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28743293"/>
      <w:bookmarkStart w:id="161" w:name="_Toc128743904"/>
      <w:bookmarkStart w:id="162" w:name="_Toc160440589"/>
      <w:bookmarkStart w:id="163" w:name="_Toc161399779"/>
      <w:bookmarkStart w:id="164" w:name="_Toc176763891"/>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bookmarkEnd w:id="161"/>
      <w:bookmarkEnd w:id="162"/>
      <w:bookmarkEnd w:id="163"/>
      <w:bookmarkEnd w:id="164"/>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5" w:name="_Toc533063569"/>
      <w:bookmarkStart w:id="166" w:name="_Toc10194654"/>
      <w:bookmarkStart w:id="167" w:name="_Toc21506083"/>
      <w:bookmarkStart w:id="168" w:name="_Toc27134347"/>
      <w:bookmarkStart w:id="169" w:name="_Toc55479354"/>
      <w:bookmarkStart w:id="170" w:name="_Toc55479698"/>
      <w:bookmarkStart w:id="171" w:name="_Toc55480056"/>
      <w:bookmarkStart w:id="172" w:name="_Toc64529996"/>
      <w:bookmarkStart w:id="173" w:name="_Toc89345072"/>
      <w:bookmarkStart w:id="174" w:name="_Toc108010597"/>
      <w:bookmarkStart w:id="175" w:name="_Toc128743294"/>
      <w:bookmarkStart w:id="176" w:name="_Toc128743905"/>
      <w:bookmarkStart w:id="177" w:name="_Toc160440590"/>
      <w:bookmarkStart w:id="178" w:name="_Toc161399780"/>
      <w:bookmarkStart w:id="179"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0" w:name="_Toc533063570"/>
      <w:bookmarkStart w:id="181" w:name="_Toc10194655"/>
      <w:bookmarkStart w:id="182"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3" w:name="_Toc27134348"/>
      <w:bookmarkStart w:id="184" w:name="_Toc55479355"/>
      <w:bookmarkStart w:id="185" w:name="_Toc55479699"/>
      <w:bookmarkStart w:id="186" w:name="_Toc55480057"/>
      <w:bookmarkStart w:id="187" w:name="_Toc64529997"/>
      <w:bookmarkStart w:id="188" w:name="_Toc89345073"/>
      <w:bookmarkStart w:id="189" w:name="_Toc108010598"/>
      <w:bookmarkStart w:id="190" w:name="_Toc128743295"/>
      <w:bookmarkStart w:id="191" w:name="_Toc128743906"/>
      <w:bookmarkStart w:id="192" w:name="_Toc160440591"/>
      <w:bookmarkStart w:id="193" w:name="_Toc161399781"/>
      <w:bookmarkStart w:id="194"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5" w:name="_Toc533063571"/>
      <w:bookmarkStart w:id="196" w:name="_Toc10194656"/>
      <w:bookmarkStart w:id="197" w:name="_Toc21506085"/>
      <w:bookmarkStart w:id="198" w:name="_Toc27134349"/>
      <w:bookmarkStart w:id="199" w:name="_Toc55479356"/>
      <w:bookmarkStart w:id="200" w:name="_Toc55479700"/>
      <w:bookmarkStart w:id="201" w:name="_Toc55480058"/>
      <w:bookmarkStart w:id="202" w:name="_Toc64529998"/>
      <w:bookmarkStart w:id="203" w:name="_Toc89345074"/>
      <w:bookmarkStart w:id="204" w:name="_Toc108010599"/>
      <w:bookmarkStart w:id="205" w:name="_Toc128743296"/>
      <w:bookmarkStart w:id="206" w:name="_Toc128743907"/>
      <w:bookmarkStart w:id="207" w:name="_Toc160440592"/>
      <w:bookmarkStart w:id="208" w:name="_Toc161399782"/>
      <w:bookmarkStart w:id="209"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0" w:name="_Toc533063572"/>
      <w:bookmarkStart w:id="211" w:name="_Toc10194657"/>
      <w:bookmarkStart w:id="212" w:name="_Toc21506086"/>
      <w:bookmarkStart w:id="213" w:name="_Toc27134350"/>
      <w:bookmarkStart w:id="214" w:name="_Toc55479357"/>
      <w:bookmarkStart w:id="215" w:name="_Toc55479701"/>
      <w:bookmarkStart w:id="216" w:name="_Toc55480059"/>
      <w:bookmarkStart w:id="217" w:name="_Toc64529999"/>
      <w:bookmarkStart w:id="218" w:name="_Toc89345075"/>
      <w:bookmarkStart w:id="219" w:name="_Toc108010600"/>
      <w:bookmarkStart w:id="220" w:name="_Toc128743297"/>
      <w:bookmarkStart w:id="221" w:name="_Toc128743908"/>
      <w:bookmarkStart w:id="222" w:name="_Toc160440593"/>
      <w:bookmarkStart w:id="223" w:name="_Toc161399783"/>
      <w:bookmarkStart w:id="224"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5" w:name="_Toc533063573"/>
      <w:bookmarkStart w:id="226" w:name="_Toc10194658"/>
      <w:bookmarkStart w:id="227" w:name="_Toc21506087"/>
      <w:bookmarkStart w:id="228" w:name="_Toc27134351"/>
      <w:bookmarkStart w:id="229" w:name="_Toc55479358"/>
      <w:bookmarkStart w:id="230" w:name="_Toc55479702"/>
      <w:bookmarkStart w:id="231" w:name="_Toc55480060"/>
      <w:bookmarkStart w:id="232" w:name="_Toc64530000"/>
      <w:bookmarkStart w:id="233" w:name="_Toc89345076"/>
      <w:bookmarkStart w:id="234" w:name="_Toc108010601"/>
      <w:bookmarkStart w:id="235" w:name="_Toc128743298"/>
      <w:bookmarkStart w:id="236" w:name="_Toc128743909"/>
      <w:bookmarkStart w:id="237" w:name="_Toc160440594"/>
      <w:bookmarkStart w:id="238" w:name="_Toc161399784"/>
      <w:bookmarkStart w:id="239" w:name="_Toc176763896"/>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0" w:name="_Toc533063574"/>
      <w:bookmarkStart w:id="241" w:name="_Toc10194659"/>
      <w:bookmarkStart w:id="242" w:name="_Toc21506088"/>
      <w:bookmarkStart w:id="243" w:name="_Toc27134352"/>
      <w:bookmarkStart w:id="244" w:name="_Toc55479359"/>
      <w:bookmarkStart w:id="245" w:name="_Toc55479703"/>
      <w:bookmarkStart w:id="246" w:name="_Toc55480061"/>
      <w:bookmarkStart w:id="247" w:name="_Toc64530001"/>
      <w:bookmarkStart w:id="248" w:name="_Toc89345077"/>
      <w:bookmarkStart w:id="249" w:name="_Toc108010602"/>
      <w:bookmarkStart w:id="250" w:name="_Toc128743299"/>
      <w:bookmarkStart w:id="251" w:name="_Toc128743910"/>
      <w:bookmarkStart w:id="252" w:name="_Toc160440595"/>
      <w:bookmarkStart w:id="253" w:name="_Toc161399785"/>
      <w:bookmarkStart w:id="254"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28743300"/>
      <w:bookmarkStart w:id="266" w:name="_Toc128743911"/>
      <w:bookmarkStart w:id="267" w:name="_Toc160440596"/>
      <w:bookmarkStart w:id="268" w:name="_Toc161399786"/>
      <w:bookmarkStart w:id="269" w:name="_Toc176763898"/>
      <w:r w:rsidRPr="00513FBA">
        <w:rPr>
          <w:rFonts w:ascii="Arial" w:eastAsia="SimSun" w:hAnsi="Arial" w:cs="Arial"/>
          <w:b/>
          <w:spacing w:val="4"/>
          <w:sz w:val="20"/>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4707B459" w14:textId="77777777" w:rsidR="006D150E" w:rsidRPr="00513FBA" w:rsidRDefault="00694661" w:rsidP="006D150E">
      <w:pPr>
        <w:spacing w:after="160" w:line="252" w:lineRule="auto"/>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r w:rsidR="006D150E" w:rsidRPr="00513FBA">
        <w:rPr>
          <w:rFonts w:ascii="Arial" w:hAnsi="Arial" w:cs="Arial"/>
          <w:sz w:val="20"/>
          <w:szCs w:val="20"/>
        </w:rPr>
        <w:t>V kolikor ponudnik cene v posamezno postavko ne vpiše, se šteje, da predmetne postavke ne ponuja in tako ne izpolnjuje vseh zahtev naročnika iz predmetne razpisne dokumentacije.</w:t>
      </w:r>
    </w:p>
    <w:p w14:paraId="0D9EA20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19BAF5BC" w14:textId="77777777" w:rsidR="006D150E" w:rsidRPr="00513FBA" w:rsidRDefault="006D150E" w:rsidP="006D150E">
      <w:pPr>
        <w:jc w:val="both"/>
        <w:rPr>
          <w:rFonts w:ascii="Arial" w:hAnsi="Arial" w:cs="Arial"/>
          <w:color w:val="FF0000"/>
          <w:sz w:val="20"/>
          <w:szCs w:val="20"/>
        </w:rPr>
      </w:pPr>
    </w:p>
    <w:p w14:paraId="3471E532" w14:textId="77777777" w:rsidR="006D150E" w:rsidRPr="00513FBA" w:rsidRDefault="006D150E" w:rsidP="006D150E">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107275F9" w14:textId="77777777" w:rsidR="006D150E" w:rsidRDefault="006D150E" w:rsidP="006D150E">
      <w:pPr>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560107EF" w14:textId="77777777" w:rsidR="006D150E" w:rsidRPr="00513FBA" w:rsidRDefault="006D150E" w:rsidP="006D150E">
      <w:pPr>
        <w:jc w:val="both"/>
        <w:rPr>
          <w:rFonts w:ascii="Arial" w:hAnsi="Arial" w:cs="Arial"/>
          <w:sz w:val="20"/>
          <w:szCs w:val="20"/>
          <w:lang w:val="x-none" w:eastAsia="x-none"/>
        </w:rPr>
      </w:pPr>
    </w:p>
    <w:p w14:paraId="0EA8E673" w14:textId="1864EB81" w:rsidR="005B1CDD" w:rsidRPr="00513FBA" w:rsidRDefault="005B1CDD" w:rsidP="006D150E">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242B157E"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F93860">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0" w:name="_Toc55479705"/>
      <w:bookmarkStart w:id="271" w:name="_Toc55480063"/>
      <w:bookmarkStart w:id="272" w:name="_Toc64530003"/>
      <w:r w:rsidRPr="00513FBA">
        <w:rPr>
          <w:rFonts w:ascii="Arial" w:eastAsia="SimSun" w:hAnsi="Arial" w:cs="Arial"/>
          <w:b/>
          <w:bCs/>
          <w:sz w:val="20"/>
          <w:lang w:eastAsia="x-none"/>
        </w:rPr>
        <w:t xml:space="preserve"> </w:t>
      </w:r>
      <w:bookmarkStart w:id="273" w:name="_Toc89345079"/>
      <w:bookmarkStart w:id="274" w:name="_Toc176763899"/>
      <w:r w:rsidRPr="00513FBA">
        <w:rPr>
          <w:rFonts w:ascii="Arial" w:eastAsia="SimSun" w:hAnsi="Arial" w:cs="Arial"/>
          <w:b/>
          <w:bCs/>
          <w:sz w:val="20"/>
          <w:lang w:val="x-none" w:eastAsia="x-none"/>
        </w:rPr>
        <w:t>Skupna ponudba</w:t>
      </w:r>
      <w:bookmarkEnd w:id="270"/>
      <w:bookmarkEnd w:id="271"/>
      <w:bookmarkEnd w:id="272"/>
      <w:bookmarkEnd w:id="273"/>
      <w:bookmarkEnd w:id="27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5" w:name="_Toc461782176"/>
      <w:bookmarkStart w:id="276" w:name="_Toc10194663"/>
      <w:bookmarkStart w:id="277" w:name="_Toc21506091"/>
      <w:r w:rsidRPr="00513FBA">
        <w:rPr>
          <w:rFonts w:ascii="Arial" w:eastAsia="SimSun" w:hAnsi="Arial" w:cs="Arial"/>
          <w:b/>
          <w:bCs/>
          <w:sz w:val="20"/>
          <w:szCs w:val="20"/>
          <w:lang w:eastAsia="x-none"/>
        </w:rPr>
        <w:t xml:space="preserve"> </w:t>
      </w:r>
      <w:bookmarkStart w:id="278" w:name="_Toc55479706"/>
      <w:bookmarkStart w:id="279" w:name="_Toc55480064"/>
      <w:bookmarkStart w:id="280" w:name="_Toc64530004"/>
      <w:bookmarkStart w:id="281" w:name="_Toc89345080"/>
      <w:bookmarkStart w:id="282" w:name="_Toc176763900"/>
      <w:r w:rsidRPr="00513FBA">
        <w:rPr>
          <w:rFonts w:ascii="Arial" w:eastAsia="SimSun" w:hAnsi="Arial" w:cs="Arial"/>
          <w:b/>
          <w:bCs/>
          <w:sz w:val="20"/>
          <w:szCs w:val="20"/>
          <w:lang w:val="x-none" w:eastAsia="x-none"/>
        </w:rPr>
        <w:t>Ponudba s podizvajalci</w:t>
      </w:r>
      <w:bookmarkEnd w:id="275"/>
      <w:bookmarkEnd w:id="276"/>
      <w:bookmarkEnd w:id="277"/>
      <w:bookmarkEnd w:id="278"/>
      <w:bookmarkEnd w:id="279"/>
      <w:bookmarkEnd w:id="280"/>
      <w:bookmarkEnd w:id="281"/>
      <w:bookmarkEnd w:id="28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3" w:name="_Toc10194664"/>
      <w:bookmarkStart w:id="284" w:name="_Toc21506092"/>
      <w:bookmarkStart w:id="285" w:name="_Toc55479707"/>
      <w:bookmarkStart w:id="286" w:name="_Toc55480065"/>
      <w:bookmarkStart w:id="287" w:name="_Toc64530005"/>
      <w:bookmarkStart w:id="288" w:name="_Toc89345081"/>
      <w:bookmarkStart w:id="289" w:name="_Toc176763901"/>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r w:rsidRPr="00513FBA">
        <w:rPr>
          <w:rFonts w:ascii="Arial" w:eastAsia="SimSun" w:hAnsi="Arial" w:cs="Arial"/>
          <w:b/>
          <w:bCs/>
          <w:sz w:val="20"/>
          <w:szCs w:val="20"/>
          <w:lang w:val="x-none" w:eastAsia="x-none"/>
        </w:rPr>
        <w:t>Tuji ponudnik</w:t>
      </w:r>
      <w:bookmarkEnd w:id="283"/>
      <w:bookmarkEnd w:id="284"/>
      <w:bookmarkEnd w:id="285"/>
      <w:bookmarkEnd w:id="286"/>
      <w:bookmarkEnd w:id="287"/>
      <w:bookmarkEnd w:id="288"/>
      <w:bookmarkEnd w:id="28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7" w:name="_Toc462320995"/>
      <w:bookmarkStart w:id="298" w:name="_Toc10194665"/>
      <w:r w:rsidRPr="00513FBA">
        <w:rPr>
          <w:rFonts w:ascii="Arial" w:eastAsia="SimSun" w:hAnsi="Arial" w:cs="Arial"/>
          <w:b/>
          <w:bCs/>
          <w:sz w:val="20"/>
          <w:szCs w:val="20"/>
          <w:lang w:val="x-none" w:eastAsia="x-none"/>
        </w:rPr>
        <w:t xml:space="preserve"> </w:t>
      </w:r>
      <w:bookmarkStart w:id="299" w:name="_Toc21506093"/>
      <w:bookmarkStart w:id="300" w:name="_Toc55479708"/>
      <w:bookmarkStart w:id="301" w:name="_Toc55480066"/>
      <w:bookmarkStart w:id="302" w:name="_Toc64530006"/>
      <w:bookmarkStart w:id="303" w:name="_Toc89345082"/>
      <w:bookmarkStart w:id="304" w:name="_Toc176763902"/>
      <w:r w:rsidRPr="00513FBA">
        <w:rPr>
          <w:rFonts w:ascii="Arial" w:eastAsia="SimSun" w:hAnsi="Arial" w:cs="Arial"/>
          <w:b/>
          <w:bCs/>
          <w:sz w:val="20"/>
          <w:szCs w:val="20"/>
          <w:lang w:val="x-none" w:eastAsia="x-none"/>
        </w:rPr>
        <w:t>Neobičajno nizka ponudba</w:t>
      </w:r>
      <w:bookmarkEnd w:id="297"/>
      <w:bookmarkEnd w:id="298"/>
      <w:bookmarkEnd w:id="299"/>
      <w:bookmarkEnd w:id="300"/>
      <w:bookmarkEnd w:id="301"/>
      <w:bookmarkEnd w:id="302"/>
      <w:bookmarkEnd w:id="303"/>
      <w:bookmarkEnd w:id="30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5" w:name="_Toc462320998"/>
      <w:bookmarkStart w:id="306" w:name="_Toc10194666"/>
      <w:r w:rsidRPr="00513FBA">
        <w:rPr>
          <w:rFonts w:ascii="Arial" w:eastAsia="SimSun" w:hAnsi="Arial" w:cs="Arial"/>
          <w:b/>
          <w:bCs/>
          <w:sz w:val="20"/>
          <w:szCs w:val="20"/>
          <w:shd w:val="clear" w:color="auto" w:fill="FFFFFF"/>
          <w:lang w:val="x-none" w:eastAsia="x-none"/>
        </w:rPr>
        <w:t xml:space="preserve"> </w:t>
      </w:r>
      <w:bookmarkStart w:id="307" w:name="_Toc21506094"/>
      <w:bookmarkStart w:id="308" w:name="_Toc55479709"/>
      <w:bookmarkStart w:id="309" w:name="_Toc55480067"/>
      <w:bookmarkStart w:id="310" w:name="_Toc64530007"/>
      <w:bookmarkStart w:id="311" w:name="_Toc89345083"/>
      <w:bookmarkStart w:id="312" w:name="_Toc176763903"/>
      <w:r w:rsidRPr="00513FBA">
        <w:rPr>
          <w:rFonts w:ascii="Arial" w:eastAsia="SimSun" w:hAnsi="Arial" w:cs="Arial"/>
          <w:b/>
          <w:bCs/>
          <w:sz w:val="20"/>
          <w:szCs w:val="20"/>
          <w:shd w:val="clear" w:color="auto" w:fill="FFFFFF"/>
          <w:lang w:val="x-none" w:eastAsia="x-none"/>
        </w:rPr>
        <w:t>Pregled ponudb</w:t>
      </w:r>
      <w:bookmarkEnd w:id="305"/>
      <w:bookmarkEnd w:id="306"/>
      <w:bookmarkEnd w:id="307"/>
      <w:bookmarkEnd w:id="308"/>
      <w:bookmarkEnd w:id="309"/>
      <w:bookmarkEnd w:id="310"/>
      <w:bookmarkEnd w:id="311"/>
      <w:bookmarkEnd w:id="31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658587F4"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w:t>
      </w:r>
      <w:r w:rsidRPr="00513FBA">
        <w:rPr>
          <w:rFonts w:ascii="Arial" w:hAnsi="Arial" w:cs="Arial"/>
          <w:iCs/>
          <w:sz w:val="20"/>
          <w:szCs w:val="20"/>
        </w:rPr>
        <w:lastRenderedPageBreak/>
        <w:t xml:space="preserve">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3" w:name="_Toc55479710"/>
      <w:bookmarkStart w:id="314" w:name="_Toc55480068"/>
      <w:bookmarkStart w:id="315" w:name="_Toc64530008"/>
      <w:bookmarkStart w:id="316" w:name="_Toc89345084"/>
      <w:bookmarkStart w:id="317"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0"/>
      <w:bookmarkEnd w:id="291"/>
      <w:bookmarkEnd w:id="292"/>
      <w:bookmarkEnd w:id="293"/>
      <w:bookmarkEnd w:id="294"/>
      <w:bookmarkEnd w:id="295"/>
      <w:bookmarkEnd w:id="296"/>
      <w:bookmarkEnd w:id="313"/>
      <w:bookmarkEnd w:id="314"/>
      <w:bookmarkEnd w:id="315"/>
      <w:bookmarkEnd w:id="316"/>
      <w:bookmarkEnd w:id="31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18" w:name="_Toc21506096"/>
      <w:r w:rsidRPr="00513FBA">
        <w:rPr>
          <w:rFonts w:ascii="Arial" w:eastAsia="SimSun" w:hAnsi="Arial" w:cs="Arial"/>
          <w:b/>
          <w:bCs/>
          <w:sz w:val="20"/>
          <w:szCs w:val="20"/>
          <w:lang w:eastAsia="x-none"/>
        </w:rPr>
        <w:t xml:space="preserve"> </w:t>
      </w:r>
      <w:bookmarkStart w:id="319" w:name="_Toc55479711"/>
      <w:bookmarkStart w:id="320" w:name="_Toc55480069"/>
      <w:bookmarkStart w:id="321" w:name="_Toc64530009"/>
      <w:bookmarkStart w:id="322" w:name="_Toc89345085"/>
      <w:bookmarkStart w:id="323" w:name="_Toc176763905"/>
      <w:r w:rsidRPr="00513FBA">
        <w:rPr>
          <w:rFonts w:ascii="Arial" w:eastAsia="SimSun" w:hAnsi="Arial" w:cs="Arial"/>
          <w:b/>
          <w:bCs/>
          <w:sz w:val="20"/>
          <w:szCs w:val="20"/>
          <w:lang w:val="x-none" w:eastAsia="x-none"/>
        </w:rPr>
        <w:t>Oddaja javnega naročila</w:t>
      </w:r>
      <w:bookmarkEnd w:id="318"/>
      <w:bookmarkEnd w:id="319"/>
      <w:bookmarkEnd w:id="320"/>
      <w:bookmarkEnd w:id="321"/>
      <w:bookmarkEnd w:id="322"/>
      <w:bookmarkEnd w:id="323"/>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4" w:name="_Toc130197590"/>
      <w:bookmarkStart w:id="325" w:name="_Toc130198091"/>
      <w:bookmarkStart w:id="326" w:name="_Toc130198151"/>
      <w:bookmarkStart w:id="327" w:name="_Toc130799612"/>
      <w:bookmarkStart w:id="328" w:name="_Toc132106383"/>
      <w:bookmarkStart w:id="329" w:name="_Toc132424997"/>
      <w:bookmarkStart w:id="330" w:name="_Toc132432246"/>
      <w:bookmarkStart w:id="331" w:name="_Toc157334783"/>
      <w:bookmarkStart w:id="332" w:name="_Toc462321001"/>
      <w:bookmarkStart w:id="333" w:name="_Toc10194669"/>
      <w:r w:rsidRPr="00513FBA">
        <w:rPr>
          <w:rFonts w:ascii="Arial" w:eastAsia="SimSun" w:hAnsi="Arial" w:cs="Arial"/>
          <w:b/>
          <w:bCs/>
          <w:sz w:val="20"/>
          <w:szCs w:val="20"/>
          <w:lang w:val="x-none" w:eastAsia="x-none"/>
        </w:rPr>
        <w:lastRenderedPageBreak/>
        <w:t xml:space="preserve"> </w:t>
      </w:r>
      <w:bookmarkStart w:id="334" w:name="_Toc21506097"/>
      <w:bookmarkStart w:id="335" w:name="_Toc55479712"/>
      <w:bookmarkStart w:id="336" w:name="_Toc55480070"/>
      <w:bookmarkStart w:id="337" w:name="_Toc64530010"/>
      <w:bookmarkStart w:id="338" w:name="_Toc89345086"/>
      <w:bookmarkStart w:id="339" w:name="_Toc176763906"/>
      <w:r w:rsidRPr="00513FBA">
        <w:rPr>
          <w:rFonts w:ascii="Arial" w:eastAsia="SimSun" w:hAnsi="Arial" w:cs="Arial"/>
          <w:b/>
          <w:bCs/>
          <w:sz w:val="20"/>
          <w:szCs w:val="20"/>
          <w:lang w:val="x-none" w:eastAsia="x-none"/>
        </w:rPr>
        <w:t>Sklenitev pogodbe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40" w:name="_Toc462321002"/>
      <w:bookmarkStart w:id="341" w:name="_Toc10194670"/>
      <w:r w:rsidRPr="00513FBA">
        <w:rPr>
          <w:rFonts w:ascii="Arial" w:eastAsia="SimSun" w:hAnsi="Arial" w:cs="Arial"/>
          <w:b/>
          <w:bCs/>
          <w:sz w:val="20"/>
          <w:szCs w:val="20"/>
          <w:lang w:val="x-none" w:eastAsia="x-none"/>
        </w:rPr>
        <w:t xml:space="preserve"> </w:t>
      </w:r>
      <w:bookmarkStart w:id="342" w:name="_Toc21506098"/>
      <w:bookmarkStart w:id="343" w:name="_Toc55479713"/>
      <w:bookmarkStart w:id="344" w:name="_Toc55480071"/>
      <w:bookmarkStart w:id="345" w:name="_Toc64530011"/>
      <w:bookmarkStart w:id="346" w:name="_Toc89345087"/>
      <w:bookmarkStart w:id="347" w:name="_Toc176763907"/>
      <w:r w:rsidRPr="00513FBA">
        <w:rPr>
          <w:rFonts w:ascii="Arial" w:eastAsia="SimSun" w:hAnsi="Arial" w:cs="Arial"/>
          <w:b/>
          <w:bCs/>
          <w:sz w:val="20"/>
          <w:szCs w:val="20"/>
          <w:lang w:val="x-none" w:eastAsia="x-none"/>
        </w:rPr>
        <w:t>Ustavitev postopka, zavrnitev vseh ponudb, odstop od izvedbe javnega naročila</w:t>
      </w:r>
      <w:bookmarkEnd w:id="340"/>
      <w:bookmarkEnd w:id="341"/>
      <w:bookmarkEnd w:id="342"/>
      <w:bookmarkEnd w:id="343"/>
      <w:bookmarkEnd w:id="344"/>
      <w:bookmarkEnd w:id="345"/>
      <w:bookmarkEnd w:id="346"/>
      <w:bookmarkEnd w:id="347"/>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8" w:name="_Toc522712049"/>
      <w:bookmarkStart w:id="349" w:name="_Toc522712166"/>
      <w:bookmarkStart w:id="350" w:name="_Toc522712322"/>
      <w:bookmarkStart w:id="351" w:name="_Toc522712386"/>
      <w:bookmarkStart w:id="352" w:name="_Toc522878594"/>
      <w:bookmarkStart w:id="353" w:name="_Toc522879560"/>
      <w:bookmarkStart w:id="354" w:name="_Toc55479714"/>
      <w:bookmarkStart w:id="355" w:name="_Toc55480072"/>
      <w:bookmarkStart w:id="356" w:name="_Toc64530012"/>
      <w:bookmarkStart w:id="357" w:name="_Toc89345088"/>
      <w:bookmarkStart w:id="358" w:name="_Toc108010613"/>
      <w:r>
        <w:rPr>
          <w:rFonts w:ascii="Arial" w:eastAsia="SimSun" w:hAnsi="Arial" w:cs="Arial"/>
          <w:b/>
          <w:bCs/>
          <w:sz w:val="20"/>
          <w:szCs w:val="20"/>
          <w:lang w:eastAsia="x-none"/>
        </w:rPr>
        <w:t xml:space="preserve"> </w:t>
      </w:r>
      <w:bookmarkStart w:id="359" w:name="_Toc176763908"/>
      <w:r w:rsidRPr="00F2744D">
        <w:rPr>
          <w:rFonts w:ascii="Arial" w:eastAsia="SimSun" w:hAnsi="Arial" w:cs="Arial"/>
          <w:b/>
          <w:bCs/>
          <w:sz w:val="20"/>
          <w:szCs w:val="20"/>
          <w:lang w:eastAsia="x-none"/>
        </w:rPr>
        <w:t>Zaupnost</w:t>
      </w:r>
      <w:bookmarkEnd w:id="348"/>
      <w:bookmarkEnd w:id="349"/>
      <w:bookmarkEnd w:id="350"/>
      <w:bookmarkEnd w:id="351"/>
      <w:bookmarkEnd w:id="352"/>
      <w:bookmarkEnd w:id="353"/>
      <w:bookmarkEnd w:id="354"/>
      <w:bookmarkEnd w:id="355"/>
      <w:bookmarkEnd w:id="356"/>
      <w:bookmarkEnd w:id="357"/>
      <w:bookmarkEnd w:id="358"/>
      <w:bookmarkEnd w:id="35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60" w:name="_Toc522712050"/>
      <w:bookmarkStart w:id="361" w:name="_Toc522712167"/>
      <w:bookmarkStart w:id="362" w:name="_Toc522712323"/>
      <w:bookmarkStart w:id="363" w:name="_Toc522712387"/>
      <w:bookmarkStart w:id="364" w:name="_Toc522878595"/>
      <w:bookmarkStart w:id="365" w:name="_Toc522879561"/>
      <w:bookmarkStart w:id="366" w:name="_Toc55479715"/>
      <w:bookmarkStart w:id="367" w:name="_Toc55480073"/>
      <w:bookmarkStart w:id="368" w:name="_Toc64530013"/>
      <w:r w:rsidRPr="00F2744D">
        <w:rPr>
          <w:rFonts w:ascii="Arial" w:eastAsia="SimSun" w:hAnsi="Arial" w:cs="Arial"/>
          <w:b/>
          <w:bCs/>
          <w:sz w:val="20"/>
          <w:szCs w:val="20"/>
          <w:lang w:eastAsia="x-none"/>
        </w:rPr>
        <w:lastRenderedPageBreak/>
        <w:t xml:space="preserve"> </w:t>
      </w:r>
      <w:bookmarkStart w:id="369" w:name="_Toc89345089"/>
      <w:bookmarkStart w:id="370" w:name="_Toc108010614"/>
      <w:bookmarkStart w:id="371" w:name="_Toc176763909"/>
      <w:r w:rsidRPr="00F2744D">
        <w:rPr>
          <w:rFonts w:ascii="Arial" w:eastAsia="SimSun" w:hAnsi="Arial" w:cs="Arial"/>
          <w:b/>
          <w:bCs/>
          <w:sz w:val="20"/>
          <w:szCs w:val="20"/>
          <w:lang w:eastAsia="x-none"/>
        </w:rPr>
        <w:t>Pravno varstvo</w:t>
      </w:r>
      <w:bookmarkEnd w:id="360"/>
      <w:bookmarkEnd w:id="361"/>
      <w:bookmarkEnd w:id="362"/>
      <w:bookmarkEnd w:id="363"/>
      <w:bookmarkEnd w:id="364"/>
      <w:bookmarkEnd w:id="365"/>
      <w:bookmarkEnd w:id="366"/>
      <w:bookmarkEnd w:id="367"/>
      <w:bookmarkEnd w:id="368"/>
      <w:bookmarkEnd w:id="369"/>
      <w:bookmarkEnd w:id="370"/>
      <w:bookmarkEnd w:id="371"/>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7"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2" w:name="_Toc176763910"/>
      <w:r w:rsidR="0038490F" w:rsidRPr="00BF0F70">
        <w:rPr>
          <w:i w:val="0"/>
          <w:sz w:val="22"/>
          <w:szCs w:val="22"/>
        </w:rPr>
        <w:lastRenderedPageBreak/>
        <w:t>RAZPISNI OBRAZCI</w:t>
      </w:r>
      <w:bookmarkEnd w:id="37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3D624C59"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Pr>
                <w:rFonts w:ascii="Arial" w:eastAsia="Calibri" w:hAnsi="Arial" w:cs="Arial"/>
                <w:sz w:val="20"/>
                <w:szCs w:val="20"/>
                <w:lang w:eastAsia="en-US"/>
              </w:rPr>
              <w:t>6. oz.</w:t>
            </w:r>
            <w:r w:rsidRPr="00280406">
              <w:rPr>
                <w:rFonts w:ascii="Arial" w:eastAsia="Calibri" w:hAnsi="Arial" w:cs="Arial"/>
                <w:sz w:val="20"/>
                <w:szCs w:val="20"/>
                <w:lang w:eastAsia="en-US"/>
              </w:rPr>
              <w:t>1</w:t>
            </w:r>
            <w:r>
              <w:rPr>
                <w:rFonts w:ascii="Arial" w:eastAsia="Calibri" w:hAnsi="Arial" w:cs="Arial"/>
                <w:sz w:val="20"/>
                <w:szCs w:val="20"/>
                <w:lang w:eastAsia="en-US"/>
              </w:rPr>
              <w:t xml:space="preserve">1.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5FD5872" w14:textId="3205C3BC" w:rsidR="006D150E" w:rsidRPr="00513FBA" w:rsidRDefault="006D150E" w:rsidP="006D150E">
      <w:pPr>
        <w:jc w:val="both"/>
        <w:rPr>
          <w:rFonts w:ascii="Arial" w:hAnsi="Arial" w:cs="Arial"/>
          <w:b/>
          <w:bCs/>
          <w:sz w:val="20"/>
          <w:szCs w:val="20"/>
        </w:rPr>
      </w:pPr>
      <w:r w:rsidRPr="00513FBA">
        <w:rPr>
          <w:rFonts w:ascii="Arial" w:hAnsi="Arial" w:cs="Arial"/>
          <w:sz w:val="20"/>
          <w:szCs w:val="20"/>
        </w:rPr>
        <w:t>Na podlagi javnega razpisa za oddajo naročila »</w:t>
      </w:r>
      <w:r>
        <w:rPr>
          <w:rFonts w:ascii="Arial" w:hAnsi="Arial" w:cs="Arial"/>
          <w:sz w:val="20"/>
          <w:szCs w:val="20"/>
        </w:rPr>
        <w:t>Z</w:t>
      </w:r>
      <w:r>
        <w:rPr>
          <w:rFonts w:ascii="Arial" w:hAnsi="Arial" w:cs="Arial"/>
          <w:sz w:val="20"/>
          <w:szCs w:val="20"/>
          <w:lang w:val="pl-PL"/>
        </w:rPr>
        <w:t>dravstvena preventiva v termalnem zdravilišču</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številka objave javnega naročila ____________</w:t>
      </w:r>
      <w:r>
        <w:rPr>
          <w:rFonts w:ascii="Arial" w:hAnsi="Arial" w:cs="Arial"/>
          <w:sz w:val="20"/>
          <w:szCs w:val="20"/>
        </w:rPr>
        <w:t>______</w:t>
      </w:r>
      <w:r w:rsidRPr="00513FBA">
        <w:rPr>
          <w:rFonts w:ascii="Arial" w:hAnsi="Arial" w:cs="Arial"/>
          <w:sz w:val="20"/>
          <w:szCs w:val="20"/>
        </w:rPr>
        <w:t>, objavljenega na portal javnih naročil dne   __________, dajemo ponudbo, kot sledi:</w:t>
      </w:r>
    </w:p>
    <w:p w14:paraId="3336BA72" w14:textId="77777777" w:rsidR="006D150E" w:rsidRPr="00513FBA" w:rsidRDefault="006D150E" w:rsidP="006D150E">
      <w:pPr>
        <w:autoSpaceDE w:val="0"/>
        <w:autoSpaceDN w:val="0"/>
        <w:adjustRightInd w:val="0"/>
        <w:jc w:val="both"/>
        <w:rPr>
          <w:rFonts w:ascii="Arial" w:hAnsi="Arial" w:cs="Arial"/>
          <w:sz w:val="20"/>
          <w:szCs w:val="20"/>
        </w:rPr>
      </w:pPr>
    </w:p>
    <w:p w14:paraId="559B879F"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I. Ponudbo dajemo (ustrezno obkrožiti!):</w:t>
      </w:r>
    </w:p>
    <w:p w14:paraId="4AAEC14B"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2D3A2E9E"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 (podizvajalcev):________________________________</w:t>
      </w:r>
    </w:p>
    <w:p w14:paraId="2C1B2B1B" w14:textId="77777777" w:rsidR="006D150E" w:rsidRDefault="006D150E" w:rsidP="006D150E">
      <w:pPr>
        <w:autoSpaceDE w:val="0"/>
        <w:autoSpaceDN w:val="0"/>
        <w:adjustRightInd w:val="0"/>
        <w:jc w:val="both"/>
        <w:rPr>
          <w:rFonts w:ascii="Arial" w:hAnsi="Arial" w:cs="Arial"/>
          <w:sz w:val="20"/>
          <w:szCs w:val="20"/>
        </w:rPr>
      </w:pPr>
    </w:p>
    <w:p w14:paraId="29517E21" w14:textId="77777777" w:rsidR="006D150E" w:rsidRDefault="006D150E" w:rsidP="006D150E">
      <w:pPr>
        <w:autoSpaceDE w:val="0"/>
        <w:autoSpaceDN w:val="0"/>
        <w:adjustRightInd w:val="0"/>
        <w:jc w:val="both"/>
        <w:rPr>
          <w:rFonts w:ascii="Arial" w:hAnsi="Arial" w:cs="Arial"/>
          <w:sz w:val="20"/>
          <w:szCs w:val="20"/>
        </w:rPr>
      </w:pPr>
    </w:p>
    <w:tbl>
      <w:tblPr>
        <w:tblW w:w="9918" w:type="dxa"/>
        <w:tblInd w:w="-5" w:type="dxa"/>
        <w:tblCellMar>
          <w:left w:w="70" w:type="dxa"/>
          <w:right w:w="70" w:type="dxa"/>
        </w:tblCellMar>
        <w:tblLook w:val="04A0" w:firstRow="1" w:lastRow="0" w:firstColumn="1" w:lastColumn="0" w:noHBand="0" w:noVBand="1"/>
      </w:tblPr>
      <w:tblGrid>
        <w:gridCol w:w="4248"/>
        <w:gridCol w:w="1843"/>
        <w:gridCol w:w="1842"/>
        <w:gridCol w:w="1985"/>
      </w:tblGrid>
      <w:tr w:rsidR="006D150E" w:rsidRPr="001D4721" w14:paraId="4EC08F05" w14:textId="77777777" w:rsidTr="009F239A">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3660913B" w14:textId="77777777" w:rsidR="006D150E" w:rsidRPr="001D4721" w:rsidRDefault="006D150E" w:rsidP="009F239A">
            <w:pPr>
              <w:autoSpaceDE w:val="0"/>
              <w:autoSpaceDN w:val="0"/>
              <w:adjustRightInd w:val="0"/>
              <w:jc w:val="both"/>
              <w:rPr>
                <w:rFonts w:ascii="Arial" w:hAnsi="Arial" w:cs="Arial"/>
                <w:bCs/>
                <w:sz w:val="20"/>
                <w:szCs w:val="20"/>
              </w:rPr>
            </w:pPr>
            <w:bookmarkStart w:id="373" w:name="RANGE!A1:E4"/>
            <w:bookmarkStart w:id="374" w:name="_Hlk111795331"/>
            <w:r w:rsidRPr="001D4721">
              <w:rPr>
                <w:rFonts w:ascii="Arial" w:hAnsi="Arial" w:cs="Arial"/>
                <w:bCs/>
                <w:sz w:val="20"/>
                <w:szCs w:val="20"/>
              </w:rPr>
              <w:t>STORITEV</w:t>
            </w:r>
            <w:bookmarkEnd w:id="373"/>
          </w:p>
        </w:tc>
        <w:tc>
          <w:tcPr>
            <w:tcW w:w="1843"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1B044B9" w14:textId="77777777" w:rsidR="006D150E" w:rsidRPr="001D4721" w:rsidRDefault="006D150E" w:rsidP="009F239A">
            <w:pPr>
              <w:autoSpaceDE w:val="0"/>
              <w:autoSpaceDN w:val="0"/>
              <w:adjustRightInd w:val="0"/>
              <w:rPr>
                <w:rFonts w:ascii="Arial" w:hAnsi="Arial" w:cs="Arial"/>
                <w:bCs/>
                <w:sz w:val="20"/>
                <w:szCs w:val="20"/>
              </w:rPr>
            </w:pPr>
            <w:r w:rsidRPr="001D4721">
              <w:rPr>
                <w:rFonts w:ascii="Arial" w:hAnsi="Arial" w:cs="Arial"/>
                <w:bCs/>
                <w:sz w:val="20"/>
                <w:szCs w:val="20"/>
              </w:rPr>
              <w:t>Okvirno število</w:t>
            </w:r>
            <w:r>
              <w:rPr>
                <w:rFonts w:ascii="Arial" w:hAnsi="Arial" w:cs="Arial"/>
                <w:bCs/>
                <w:sz w:val="20"/>
                <w:szCs w:val="20"/>
              </w:rPr>
              <w:t xml:space="preserve">* </w:t>
            </w:r>
            <w:r w:rsidRPr="001D4721">
              <w:rPr>
                <w:rFonts w:ascii="Arial" w:hAnsi="Arial" w:cs="Arial"/>
                <w:bCs/>
                <w:sz w:val="20"/>
                <w:szCs w:val="20"/>
              </w:rPr>
              <w:t xml:space="preserve">zaposlenih (udeležencev) v razpisanem obdobju </w:t>
            </w:r>
          </w:p>
        </w:tc>
        <w:tc>
          <w:tcPr>
            <w:tcW w:w="1842" w:type="dxa"/>
            <w:tcBorders>
              <w:top w:val="single" w:sz="4" w:space="0" w:color="auto"/>
              <w:left w:val="single" w:sz="8" w:space="0" w:color="auto"/>
              <w:bottom w:val="single" w:sz="4" w:space="0" w:color="auto"/>
              <w:right w:val="single" w:sz="4" w:space="0" w:color="auto"/>
            </w:tcBorders>
            <w:shd w:val="clear" w:color="000000" w:fill="F2F2F2"/>
            <w:vAlign w:val="center"/>
            <w:hideMark/>
          </w:tcPr>
          <w:p w14:paraId="52494133" w14:textId="77777777" w:rsidR="006D150E" w:rsidRPr="001D4721" w:rsidRDefault="006D150E" w:rsidP="009F239A">
            <w:pPr>
              <w:autoSpaceDE w:val="0"/>
              <w:autoSpaceDN w:val="0"/>
              <w:adjustRightInd w:val="0"/>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c>
          <w:tcPr>
            <w:tcW w:w="1985" w:type="dxa"/>
            <w:tcBorders>
              <w:top w:val="single" w:sz="4" w:space="0" w:color="auto"/>
              <w:left w:val="nil"/>
              <w:bottom w:val="single" w:sz="4" w:space="0" w:color="auto"/>
              <w:right w:val="single" w:sz="4" w:space="0" w:color="auto"/>
            </w:tcBorders>
            <w:shd w:val="clear" w:color="000000" w:fill="F2F2F2"/>
            <w:vAlign w:val="center"/>
            <w:hideMark/>
          </w:tcPr>
          <w:p w14:paraId="5F57331E" w14:textId="77777777" w:rsidR="006D150E" w:rsidRPr="001D4721" w:rsidRDefault="006D150E" w:rsidP="009F239A">
            <w:pPr>
              <w:autoSpaceDE w:val="0"/>
              <w:autoSpaceDN w:val="0"/>
              <w:adjustRightInd w:val="0"/>
              <w:jc w:val="both"/>
              <w:rPr>
                <w:rFonts w:ascii="Arial" w:hAnsi="Arial" w:cs="Arial"/>
                <w:bCs/>
                <w:sz w:val="20"/>
                <w:szCs w:val="20"/>
              </w:rPr>
            </w:pPr>
          </w:p>
          <w:p w14:paraId="2F50EDD3" w14:textId="77777777" w:rsidR="006D150E" w:rsidRPr="001D4721" w:rsidRDefault="006D150E" w:rsidP="009F239A">
            <w:pPr>
              <w:autoSpaceDE w:val="0"/>
              <w:autoSpaceDN w:val="0"/>
              <w:adjustRightInd w:val="0"/>
              <w:jc w:val="both"/>
              <w:rPr>
                <w:rFonts w:ascii="Arial" w:hAnsi="Arial" w:cs="Arial"/>
                <w:bCs/>
                <w:sz w:val="20"/>
                <w:szCs w:val="20"/>
              </w:rPr>
            </w:pPr>
            <w:r w:rsidRPr="001D4721">
              <w:rPr>
                <w:rFonts w:ascii="Arial" w:hAnsi="Arial" w:cs="Arial"/>
                <w:color w:val="000000"/>
                <w:sz w:val="20"/>
                <w:szCs w:val="20"/>
              </w:rPr>
              <w:t>Vrednost skupaj v EUR brez DDV</w:t>
            </w:r>
            <w:r w:rsidRPr="001D4721">
              <w:rPr>
                <w:rFonts w:ascii="Arial" w:hAnsi="Arial" w:cs="Arial"/>
                <w:bCs/>
                <w:sz w:val="20"/>
                <w:szCs w:val="20"/>
              </w:rPr>
              <w:t xml:space="preserve">  </w:t>
            </w:r>
            <w:r w:rsidRPr="001D4721">
              <w:rPr>
                <w:rFonts w:ascii="Arial" w:hAnsi="Arial" w:cs="Arial"/>
                <w:bCs/>
                <w:sz w:val="20"/>
                <w:szCs w:val="20"/>
              </w:rPr>
              <w:br/>
            </w:r>
          </w:p>
        </w:tc>
      </w:tr>
      <w:tr w:rsidR="006D150E" w:rsidRPr="001D4721" w14:paraId="3CF08EBE"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C3B84B6"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25F286A" w14:textId="12607027" w:rsidR="006D150E" w:rsidRPr="00543ECA" w:rsidRDefault="006D150E" w:rsidP="009F239A">
            <w:pPr>
              <w:autoSpaceDE w:val="0"/>
              <w:autoSpaceDN w:val="0"/>
              <w:adjustRightInd w:val="0"/>
              <w:jc w:val="center"/>
              <w:rPr>
                <w:rFonts w:ascii="Arial" w:hAnsi="Arial" w:cs="Arial"/>
                <w:sz w:val="20"/>
                <w:szCs w:val="20"/>
              </w:rPr>
            </w:pPr>
            <w:r w:rsidRPr="00543ECA">
              <w:rPr>
                <w:rFonts w:ascii="Arial" w:hAnsi="Arial" w:cs="Arial"/>
                <w:sz w:val="20"/>
                <w:szCs w:val="20"/>
              </w:rPr>
              <w:t>1.</w:t>
            </w:r>
            <w:r>
              <w:rPr>
                <w:rFonts w:ascii="Arial" w:hAnsi="Arial" w:cs="Arial"/>
                <w:sz w:val="20"/>
                <w:szCs w:val="20"/>
              </w:rPr>
              <w:t>6</w:t>
            </w:r>
            <w:r w:rsidRPr="00543ECA">
              <w:rPr>
                <w:rFonts w:ascii="Arial" w:hAnsi="Arial" w:cs="Arial"/>
                <w:sz w:val="20"/>
                <w:szCs w:val="20"/>
              </w:rPr>
              <w:t>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379E2C5F"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c>
          <w:tcPr>
            <w:tcW w:w="1985" w:type="dxa"/>
            <w:tcBorders>
              <w:top w:val="single" w:sz="4" w:space="0" w:color="auto"/>
              <w:left w:val="nil"/>
              <w:bottom w:val="single" w:sz="4" w:space="0" w:color="auto"/>
              <w:right w:val="single" w:sz="4" w:space="0" w:color="auto"/>
            </w:tcBorders>
            <w:shd w:val="clear" w:color="000000" w:fill="FFFFFF"/>
            <w:vAlign w:val="bottom"/>
            <w:hideMark/>
          </w:tcPr>
          <w:p w14:paraId="4A190563"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6D150E" w:rsidRPr="001D4721" w14:paraId="49346213"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73A0D873"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tcPr>
          <w:p w14:paraId="7C9CB447" w14:textId="6150C198" w:rsidR="006D150E" w:rsidRPr="00727CE1" w:rsidRDefault="006D150E" w:rsidP="009F239A">
            <w:pPr>
              <w:autoSpaceDE w:val="0"/>
              <w:autoSpaceDN w:val="0"/>
              <w:adjustRightInd w:val="0"/>
              <w:jc w:val="center"/>
              <w:rPr>
                <w:rFonts w:ascii="Arial" w:hAnsi="Arial" w:cs="Arial"/>
                <w:color w:val="0070C0"/>
                <w:sz w:val="20"/>
                <w:szCs w:val="20"/>
              </w:rPr>
            </w:pPr>
            <w:r w:rsidRPr="00543ECA">
              <w:rPr>
                <w:rFonts w:ascii="Arial" w:hAnsi="Arial" w:cs="Arial"/>
                <w:sz w:val="20"/>
                <w:szCs w:val="20"/>
              </w:rPr>
              <w:t>1.</w:t>
            </w:r>
            <w:r>
              <w:rPr>
                <w:rFonts w:ascii="Arial" w:hAnsi="Arial" w:cs="Arial"/>
                <w:sz w:val="20"/>
                <w:szCs w:val="20"/>
              </w:rPr>
              <w:t>6</w:t>
            </w:r>
            <w:r w:rsidRPr="00543ECA">
              <w:rPr>
                <w:rFonts w:ascii="Arial" w:hAnsi="Arial" w:cs="Arial"/>
                <w:sz w:val="20"/>
                <w:szCs w:val="20"/>
              </w:rPr>
              <w:t>00</w:t>
            </w:r>
          </w:p>
        </w:tc>
        <w:tc>
          <w:tcPr>
            <w:tcW w:w="1842" w:type="dxa"/>
            <w:tcBorders>
              <w:top w:val="single" w:sz="4" w:space="0" w:color="auto"/>
              <w:left w:val="single" w:sz="8" w:space="0" w:color="auto"/>
              <w:bottom w:val="single" w:sz="8" w:space="0" w:color="auto"/>
              <w:right w:val="single" w:sz="4" w:space="0" w:color="auto"/>
            </w:tcBorders>
            <w:shd w:val="clear" w:color="000000" w:fill="FFFFFF"/>
            <w:vAlign w:val="center"/>
          </w:tcPr>
          <w:p w14:paraId="22BCF56A" w14:textId="77777777" w:rsidR="006D150E" w:rsidRPr="001D4721" w:rsidRDefault="006D150E" w:rsidP="009F239A">
            <w:pPr>
              <w:autoSpaceDE w:val="0"/>
              <w:autoSpaceDN w:val="0"/>
              <w:adjustRightInd w:val="0"/>
              <w:jc w:val="both"/>
              <w:rPr>
                <w:rFonts w:ascii="Arial" w:hAnsi="Arial" w:cs="Arial"/>
                <w:sz w:val="20"/>
                <w:szCs w:val="20"/>
              </w:rPr>
            </w:pPr>
          </w:p>
        </w:tc>
        <w:tc>
          <w:tcPr>
            <w:tcW w:w="1985" w:type="dxa"/>
            <w:tcBorders>
              <w:top w:val="single" w:sz="4" w:space="0" w:color="auto"/>
              <w:left w:val="nil"/>
              <w:bottom w:val="single" w:sz="4" w:space="0" w:color="auto"/>
              <w:right w:val="single" w:sz="4" w:space="0" w:color="auto"/>
            </w:tcBorders>
            <w:shd w:val="clear" w:color="000000" w:fill="FFFFFF"/>
            <w:vAlign w:val="bottom"/>
          </w:tcPr>
          <w:p w14:paraId="461FB375" w14:textId="77777777" w:rsidR="006D150E" w:rsidRPr="001D4721" w:rsidRDefault="006D150E" w:rsidP="009F239A">
            <w:pPr>
              <w:autoSpaceDE w:val="0"/>
              <w:autoSpaceDN w:val="0"/>
              <w:adjustRightInd w:val="0"/>
              <w:jc w:val="both"/>
              <w:rPr>
                <w:rFonts w:ascii="Arial" w:hAnsi="Arial" w:cs="Arial"/>
                <w:sz w:val="20"/>
                <w:szCs w:val="20"/>
              </w:rPr>
            </w:pPr>
          </w:p>
        </w:tc>
      </w:tr>
      <w:tr w:rsidR="006D150E" w:rsidRPr="001D4721" w14:paraId="234EC18D" w14:textId="77777777" w:rsidTr="009F239A">
        <w:trPr>
          <w:trHeight w:val="480"/>
        </w:trPr>
        <w:tc>
          <w:tcPr>
            <w:tcW w:w="4248" w:type="dxa"/>
            <w:vAlign w:val="center"/>
            <w:hideMark/>
          </w:tcPr>
          <w:p w14:paraId="79A3532F" w14:textId="77777777" w:rsidR="006D150E" w:rsidRPr="001D4721" w:rsidRDefault="006D150E" w:rsidP="009F239A">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3685" w:type="dxa"/>
            <w:gridSpan w:val="2"/>
            <w:tcBorders>
              <w:top w:val="single" w:sz="8" w:space="0" w:color="auto"/>
              <w:left w:val="single" w:sz="4" w:space="0" w:color="auto"/>
              <w:bottom w:val="single" w:sz="4" w:space="0" w:color="auto"/>
              <w:right w:val="single" w:sz="4" w:space="0" w:color="auto"/>
            </w:tcBorders>
            <w:vAlign w:val="center"/>
            <w:hideMark/>
          </w:tcPr>
          <w:p w14:paraId="09BB1B94" w14:textId="77777777" w:rsidR="006D150E" w:rsidRPr="001D4721" w:rsidRDefault="006D150E" w:rsidP="009F239A">
            <w:pPr>
              <w:autoSpaceDE w:val="0"/>
              <w:autoSpaceDN w:val="0"/>
              <w:adjustRightInd w:val="0"/>
              <w:jc w:val="both"/>
              <w:rPr>
                <w:rFonts w:ascii="Arial" w:hAnsi="Arial" w:cs="Arial"/>
                <w:b/>
                <w:bCs/>
                <w:sz w:val="20"/>
                <w:szCs w:val="20"/>
              </w:rPr>
            </w:pPr>
            <w:r w:rsidRPr="001D4721">
              <w:rPr>
                <w:rFonts w:ascii="Arial" w:hAnsi="Arial" w:cs="Arial"/>
                <w:b/>
                <w:bCs/>
                <w:sz w:val="20"/>
                <w:szCs w:val="20"/>
              </w:rPr>
              <w:t xml:space="preserve">Ponudbena vrednost skupaj </w:t>
            </w:r>
          </w:p>
          <w:p w14:paraId="6A1DA6A6" w14:textId="77777777" w:rsidR="006D150E" w:rsidRPr="001D4721" w:rsidRDefault="006D150E" w:rsidP="009F239A">
            <w:pPr>
              <w:autoSpaceDE w:val="0"/>
              <w:autoSpaceDN w:val="0"/>
              <w:adjustRightInd w:val="0"/>
              <w:jc w:val="both"/>
              <w:rPr>
                <w:rFonts w:ascii="Arial" w:hAnsi="Arial" w:cs="Arial"/>
                <w:b/>
                <w:bCs/>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1985" w:type="dxa"/>
            <w:tcBorders>
              <w:top w:val="single" w:sz="4" w:space="0" w:color="auto"/>
              <w:left w:val="single" w:sz="4" w:space="0" w:color="auto"/>
              <w:bottom w:val="single" w:sz="8" w:space="0" w:color="auto"/>
              <w:right w:val="single" w:sz="8" w:space="0" w:color="auto"/>
            </w:tcBorders>
            <w:vAlign w:val="bottom"/>
            <w:hideMark/>
          </w:tcPr>
          <w:p w14:paraId="0E8F1CC1" w14:textId="77777777" w:rsidR="006D150E" w:rsidRPr="001D4721" w:rsidRDefault="006D150E"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bookmarkEnd w:id="374"/>
    </w:tbl>
    <w:p w14:paraId="1F6402DC" w14:textId="77777777" w:rsidR="006D150E" w:rsidRDefault="006D150E" w:rsidP="006D150E">
      <w:pPr>
        <w:autoSpaceDE w:val="0"/>
        <w:autoSpaceDN w:val="0"/>
        <w:adjustRightInd w:val="0"/>
        <w:jc w:val="both"/>
        <w:rPr>
          <w:rFonts w:ascii="Arial" w:hAnsi="Arial" w:cs="Arial"/>
          <w:sz w:val="20"/>
          <w:szCs w:val="20"/>
        </w:rPr>
      </w:pPr>
    </w:p>
    <w:p w14:paraId="699B52A9" w14:textId="53F7C220" w:rsidR="00C94817" w:rsidRPr="007B7919" w:rsidRDefault="00C94817" w:rsidP="00C94817">
      <w:pPr>
        <w:jc w:val="both"/>
        <w:rPr>
          <w:rFonts w:ascii="Arial" w:hAnsi="Arial" w:cs="Arial"/>
          <w:sz w:val="20"/>
          <w:szCs w:val="20"/>
        </w:rPr>
      </w:pPr>
      <w:r w:rsidRPr="007B7919">
        <w:rPr>
          <w:rFonts w:ascii="Arial" w:hAnsi="Arial" w:cs="Arial"/>
          <w:sz w:val="20"/>
          <w:szCs w:val="20"/>
        </w:rPr>
        <w:t>Program zdravstvene preventive in hotelska nastanitev se bosta izvajala na lokaciji (ponudnik navade naslov):______________________________________________________________________________________________________________________________________________________________________</w:t>
      </w:r>
    </w:p>
    <w:p w14:paraId="302948FB" w14:textId="77777777" w:rsidR="00C94817" w:rsidRDefault="00C94817" w:rsidP="00C94817">
      <w:pPr>
        <w:jc w:val="both"/>
        <w:rPr>
          <w:rFonts w:ascii="Arial" w:hAnsi="Arial" w:cs="Arial"/>
          <w:sz w:val="20"/>
          <w:szCs w:val="20"/>
        </w:rPr>
      </w:pPr>
    </w:p>
    <w:p w14:paraId="5ACE7415" w14:textId="77777777" w:rsidR="006D150E" w:rsidRPr="00513FBA" w:rsidRDefault="006D150E" w:rsidP="006D150E">
      <w:pPr>
        <w:jc w:val="both"/>
        <w:rPr>
          <w:rFonts w:ascii="Arial" w:hAnsi="Arial" w:cs="Arial"/>
          <w:b/>
          <w:sz w:val="20"/>
          <w:szCs w:val="20"/>
        </w:rPr>
      </w:pPr>
    </w:p>
    <w:p w14:paraId="3D483261" w14:textId="77777777" w:rsidR="006D150E" w:rsidRPr="00513FBA" w:rsidRDefault="006D150E" w:rsidP="006D150E">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15C18A88" w14:textId="77777777" w:rsidR="006D150E" w:rsidRPr="00513FBA" w:rsidRDefault="006D150E" w:rsidP="006D150E">
      <w:pPr>
        <w:jc w:val="both"/>
        <w:rPr>
          <w:rFonts w:ascii="Arial" w:hAnsi="Arial" w:cs="Arial"/>
          <w:sz w:val="20"/>
          <w:szCs w:val="20"/>
        </w:rPr>
      </w:pPr>
    </w:p>
    <w:p w14:paraId="3CEC4E56" w14:textId="413ED580" w:rsidR="006D150E" w:rsidRDefault="006D150E" w:rsidP="006D150E">
      <w:pPr>
        <w:jc w:val="both"/>
        <w:rPr>
          <w:rFonts w:ascii="Arial" w:hAnsi="Arial" w:cs="Arial"/>
          <w:sz w:val="20"/>
          <w:szCs w:val="20"/>
        </w:rPr>
      </w:pPr>
      <w:r>
        <w:rPr>
          <w:rFonts w:ascii="Arial" w:hAnsi="Arial" w:cs="Arial"/>
          <w:sz w:val="20"/>
          <w:szCs w:val="20"/>
        </w:rPr>
        <w:t xml:space="preserve">Število zaposlenih, ki bodo v razpisanem, triletnem obdobju, napoteni na program zdravstvene preventive je </w:t>
      </w:r>
      <w:r w:rsidRPr="002271C0">
        <w:rPr>
          <w:rFonts w:ascii="Arial" w:hAnsi="Arial" w:cs="Arial"/>
          <w:sz w:val="20"/>
          <w:szCs w:val="20"/>
        </w:rPr>
        <w:t xml:space="preserve">okvirno. Naročnik si v času pogodbenega razmerja pridržuje pravico napotiti več (do največ </w:t>
      </w:r>
      <w:r>
        <w:rPr>
          <w:rFonts w:ascii="Arial" w:hAnsi="Arial" w:cs="Arial"/>
          <w:sz w:val="20"/>
          <w:szCs w:val="20"/>
        </w:rPr>
        <w:t>1</w:t>
      </w:r>
      <w:r w:rsidRPr="002271C0">
        <w:rPr>
          <w:rFonts w:ascii="Arial" w:hAnsi="Arial" w:cs="Arial"/>
          <w:sz w:val="20"/>
          <w:szCs w:val="20"/>
        </w:rPr>
        <w:t xml:space="preserve">0 %) oziroma manj (do največ </w:t>
      </w:r>
      <w:r>
        <w:rPr>
          <w:rFonts w:ascii="Arial" w:hAnsi="Arial" w:cs="Arial"/>
          <w:sz w:val="20"/>
          <w:szCs w:val="20"/>
        </w:rPr>
        <w:t>1</w:t>
      </w:r>
      <w:r w:rsidRPr="002271C0">
        <w:rPr>
          <w:rFonts w:ascii="Arial" w:hAnsi="Arial" w:cs="Arial"/>
          <w:sz w:val="20"/>
          <w:szCs w:val="20"/>
        </w:rPr>
        <w:t>0 %) zaposlenih po ceni, ponujeni na</w:t>
      </w:r>
      <w:r w:rsidRPr="00513FBA">
        <w:rPr>
          <w:rFonts w:ascii="Arial" w:hAnsi="Arial" w:cs="Arial"/>
          <w:sz w:val="20"/>
          <w:szCs w:val="20"/>
        </w:rPr>
        <w:t xml:space="preserve"> javnem razpisu.</w:t>
      </w:r>
    </w:p>
    <w:p w14:paraId="5086054B" w14:textId="77777777" w:rsidR="006D150E" w:rsidRPr="00513FBA" w:rsidRDefault="006D150E" w:rsidP="006D150E">
      <w:pPr>
        <w:jc w:val="both"/>
        <w:rPr>
          <w:rFonts w:ascii="Arial" w:hAnsi="Arial" w:cs="Arial"/>
          <w:sz w:val="20"/>
          <w:szCs w:val="20"/>
        </w:rPr>
      </w:pPr>
    </w:p>
    <w:p w14:paraId="4085F61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Pr="00513FBA">
        <w:rPr>
          <w:rFonts w:ascii="Arial" w:hAnsi="Arial" w:cs="Arial"/>
          <w:b/>
          <w:sz w:val="20"/>
          <w:szCs w:val="20"/>
        </w:rPr>
        <w:t>150 (sto petdeset)</w:t>
      </w:r>
      <w:r w:rsidRPr="00513FBA">
        <w:rPr>
          <w:rFonts w:ascii="Arial" w:hAnsi="Arial" w:cs="Arial"/>
          <w:sz w:val="20"/>
          <w:szCs w:val="20"/>
        </w:rPr>
        <w:t xml:space="preserve"> dni od skrajnega roka za predložitev ponudb in bo za nas obvezujoča ter jo lahko sprejmete kadarkoli pred iztekom tega obdobja.</w:t>
      </w:r>
    </w:p>
    <w:p w14:paraId="6E3EED7A" w14:textId="77777777" w:rsidR="006D150E" w:rsidRPr="00513FBA" w:rsidRDefault="006D150E" w:rsidP="006D150E">
      <w:pPr>
        <w:autoSpaceDE w:val="0"/>
        <w:autoSpaceDN w:val="0"/>
        <w:adjustRightInd w:val="0"/>
        <w:jc w:val="both"/>
        <w:rPr>
          <w:rFonts w:ascii="Arial" w:hAnsi="Arial" w:cs="Arial"/>
          <w:sz w:val="20"/>
          <w:szCs w:val="20"/>
        </w:rPr>
      </w:pPr>
    </w:p>
    <w:p w14:paraId="7F295DB3"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0FC89F2" w14:textId="77777777" w:rsidR="006D150E" w:rsidRPr="00513FBA" w:rsidRDefault="006D150E" w:rsidP="006D150E">
      <w:pPr>
        <w:autoSpaceDE w:val="0"/>
        <w:autoSpaceDN w:val="0"/>
        <w:adjustRightInd w:val="0"/>
        <w:jc w:val="both"/>
        <w:rPr>
          <w:rFonts w:ascii="Arial" w:hAnsi="Arial" w:cs="Arial"/>
          <w:sz w:val="20"/>
          <w:szCs w:val="20"/>
        </w:rPr>
      </w:pPr>
    </w:p>
    <w:p w14:paraId="2344F4BD"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B5462E0" w14:textId="77777777" w:rsidR="006D150E" w:rsidRPr="00513FBA" w:rsidRDefault="006D150E" w:rsidP="006D150E">
      <w:pPr>
        <w:autoSpaceDE w:val="0"/>
        <w:autoSpaceDN w:val="0"/>
        <w:adjustRightInd w:val="0"/>
        <w:jc w:val="both"/>
        <w:rPr>
          <w:rFonts w:ascii="Arial" w:hAnsi="Arial" w:cs="Arial"/>
          <w:sz w:val="20"/>
          <w:szCs w:val="20"/>
        </w:rPr>
      </w:pPr>
    </w:p>
    <w:p w14:paraId="276DB8D3" w14:textId="77777777" w:rsidR="006D150E" w:rsidRPr="00513FBA" w:rsidRDefault="006D150E" w:rsidP="006D150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3758390A" w14:textId="77777777" w:rsidR="006D150E" w:rsidRPr="00513FBA" w:rsidRDefault="006D150E" w:rsidP="006D150E">
      <w:pPr>
        <w:autoSpaceDE w:val="0"/>
        <w:autoSpaceDN w:val="0"/>
        <w:adjustRightInd w:val="0"/>
        <w:jc w:val="right"/>
        <w:rPr>
          <w:rFonts w:ascii="Arial" w:hAnsi="Arial" w:cs="Arial"/>
          <w:b/>
          <w:sz w:val="20"/>
          <w:szCs w:val="20"/>
        </w:rPr>
      </w:pPr>
    </w:p>
    <w:p w14:paraId="4E910BEC" w14:textId="77777777" w:rsidR="006D150E" w:rsidRDefault="006D150E" w:rsidP="006D150E">
      <w:pPr>
        <w:autoSpaceDE w:val="0"/>
        <w:autoSpaceDN w:val="0"/>
        <w:adjustRightInd w:val="0"/>
        <w:jc w:val="right"/>
        <w:rPr>
          <w:rFonts w:ascii="Arial" w:hAnsi="Arial" w:cs="Arial"/>
          <w:b/>
          <w:sz w:val="20"/>
          <w:szCs w:val="20"/>
        </w:rPr>
      </w:pPr>
    </w:p>
    <w:p w14:paraId="2D834E07" w14:textId="77777777" w:rsidR="006D150E" w:rsidRDefault="006D150E" w:rsidP="006D150E">
      <w:pPr>
        <w:autoSpaceDE w:val="0"/>
        <w:autoSpaceDN w:val="0"/>
        <w:adjustRightInd w:val="0"/>
        <w:jc w:val="right"/>
        <w:rPr>
          <w:rFonts w:ascii="Arial" w:hAnsi="Arial" w:cs="Arial"/>
          <w:b/>
          <w:sz w:val="20"/>
          <w:szCs w:val="20"/>
        </w:rPr>
      </w:pPr>
    </w:p>
    <w:p w14:paraId="21552E99" w14:textId="77777777" w:rsidR="006D150E" w:rsidRDefault="006D150E" w:rsidP="006D150E">
      <w:pPr>
        <w:autoSpaceDE w:val="0"/>
        <w:autoSpaceDN w:val="0"/>
        <w:adjustRightInd w:val="0"/>
        <w:jc w:val="right"/>
        <w:rPr>
          <w:rFonts w:ascii="Arial" w:hAnsi="Arial" w:cs="Arial"/>
          <w:b/>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75"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08EDE2DE" w14:textId="4257D3E0" w:rsidR="0068755F" w:rsidRDefault="0068755F" w:rsidP="00696D55">
      <w:pPr>
        <w:autoSpaceDE w:val="0"/>
        <w:autoSpaceDN w:val="0"/>
        <w:adjustRightInd w:val="0"/>
        <w:jc w:val="right"/>
        <w:rPr>
          <w:rFonts w:ascii="Arial" w:hAnsi="Arial" w:cs="Arial"/>
          <w:b/>
          <w:i/>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BA71A6" w14:textId="77777777" w:rsidR="004A2BE3" w:rsidRDefault="004A2BE3" w:rsidP="00696D55">
      <w:pPr>
        <w:autoSpaceDE w:val="0"/>
        <w:autoSpaceDN w:val="0"/>
        <w:adjustRightInd w:val="0"/>
        <w:jc w:val="right"/>
        <w:rPr>
          <w:rFonts w:ascii="Arial" w:hAnsi="Arial" w:cs="Arial"/>
          <w:b/>
          <w:i/>
          <w:sz w:val="20"/>
          <w:szCs w:val="20"/>
        </w:rPr>
      </w:pPr>
    </w:p>
    <w:p w14:paraId="561B2370" w14:textId="2AE3AAC2" w:rsidR="004A2BE3" w:rsidRPr="00513FBA" w:rsidRDefault="004A2BE3" w:rsidP="004A2BE3">
      <w:pPr>
        <w:spacing w:after="160" w:line="252" w:lineRule="auto"/>
        <w:ind w:right="-574"/>
        <w:jc w:val="both"/>
        <w:rPr>
          <w:rFonts w:ascii="Arial" w:hAnsi="Arial" w:cs="Arial"/>
          <w:b/>
          <w:sz w:val="20"/>
          <w:szCs w:val="20"/>
        </w:rPr>
      </w:pPr>
      <w:bookmarkStart w:id="376" w:name="_Hlk112075374"/>
      <w:r w:rsidRPr="00513FBA">
        <w:rPr>
          <w:rFonts w:ascii="Arial" w:hAnsi="Arial" w:cs="Arial"/>
          <w:b/>
          <w:sz w:val="20"/>
          <w:szCs w:val="20"/>
        </w:rPr>
        <w:t xml:space="preserve">                                                      </w:t>
      </w:r>
    </w:p>
    <w:p w14:paraId="6A2B5ADF" w14:textId="77777777" w:rsidR="004A2BE3" w:rsidRPr="00513FBA" w:rsidRDefault="004A2BE3" w:rsidP="004A2BE3">
      <w:pPr>
        <w:keepLines/>
        <w:tabs>
          <w:tab w:val="center" w:pos="4962"/>
        </w:tabs>
        <w:jc w:val="center"/>
        <w:outlineLvl w:val="0"/>
        <w:rPr>
          <w:rFonts w:ascii="Arial" w:hAnsi="Arial" w:cs="Arial"/>
          <w:b/>
          <w:iCs/>
          <w:sz w:val="20"/>
          <w:szCs w:val="20"/>
        </w:rPr>
      </w:pPr>
      <w:bookmarkStart w:id="377" w:name="_Toc89345091"/>
      <w:bookmarkStart w:id="378" w:name="_Toc108010616"/>
      <w:r w:rsidRPr="00513FBA">
        <w:rPr>
          <w:rFonts w:ascii="Arial" w:hAnsi="Arial" w:cs="Arial"/>
          <w:b/>
          <w:iCs/>
          <w:sz w:val="20"/>
          <w:szCs w:val="20"/>
        </w:rPr>
        <w:t>REFERENCE PONUDNIKA</w:t>
      </w:r>
      <w:bookmarkEnd w:id="377"/>
      <w:bookmarkEnd w:id="378"/>
    </w:p>
    <w:p w14:paraId="1C4A1F64" w14:textId="77777777" w:rsidR="004A2BE3" w:rsidRPr="00513FBA" w:rsidRDefault="004A2BE3" w:rsidP="004A2BE3">
      <w:pPr>
        <w:spacing w:after="160" w:line="252" w:lineRule="auto"/>
        <w:jc w:val="both"/>
        <w:rPr>
          <w:rFonts w:ascii="Arial" w:hAnsi="Arial" w:cs="Arial"/>
          <w:b/>
          <w:sz w:val="20"/>
          <w:szCs w:val="20"/>
        </w:rPr>
      </w:pPr>
    </w:p>
    <w:p w14:paraId="62A2F4E6"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 xml:space="preserve">NAZIV IN NASLOV PONUDNIKA </w:t>
      </w:r>
    </w:p>
    <w:p w14:paraId="209A16E4"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526CDB8E"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_____________________________________________________________</w:t>
      </w:r>
    </w:p>
    <w:p w14:paraId="352FAF4D"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Datum: ________________</w:t>
      </w:r>
    </w:p>
    <w:p w14:paraId="0164F937"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Ponudba št.: ____________</w:t>
      </w:r>
    </w:p>
    <w:p w14:paraId="19B95719" w14:textId="77777777" w:rsidR="004A2BE3" w:rsidRPr="00513FBA" w:rsidRDefault="004A2BE3" w:rsidP="004A2BE3">
      <w:pPr>
        <w:spacing w:after="160" w:line="252" w:lineRule="auto"/>
        <w:jc w:val="both"/>
        <w:rPr>
          <w:rFonts w:ascii="Arial" w:hAnsi="Arial" w:cs="Arial"/>
          <w:sz w:val="20"/>
          <w:szCs w:val="20"/>
        </w:rPr>
      </w:pPr>
    </w:p>
    <w:p w14:paraId="764F22B0" w14:textId="77777777" w:rsidR="004A2BE3" w:rsidRPr="00513FBA" w:rsidRDefault="004A2BE3" w:rsidP="004A2BE3">
      <w:pPr>
        <w:jc w:val="both"/>
        <w:rPr>
          <w:rFonts w:ascii="Arial" w:hAnsi="Arial" w:cs="Arial"/>
          <w:b/>
          <w:sz w:val="20"/>
          <w:szCs w:val="20"/>
        </w:rPr>
      </w:pPr>
      <w:r w:rsidRPr="00513FBA">
        <w:rPr>
          <w:rFonts w:ascii="Arial" w:hAnsi="Arial" w:cs="Arial"/>
          <w:b/>
          <w:sz w:val="20"/>
          <w:szCs w:val="20"/>
        </w:rPr>
        <w:t>Slovenske železnice, d.o.o.</w:t>
      </w:r>
    </w:p>
    <w:p w14:paraId="54F29FA7" w14:textId="77777777" w:rsidR="004A2BE3" w:rsidRPr="00513FBA" w:rsidRDefault="004A2BE3" w:rsidP="004A2BE3">
      <w:pPr>
        <w:jc w:val="both"/>
        <w:rPr>
          <w:rFonts w:ascii="Arial" w:hAnsi="Arial" w:cs="Arial"/>
          <w:b/>
          <w:sz w:val="20"/>
          <w:szCs w:val="20"/>
        </w:rPr>
      </w:pPr>
      <w:r w:rsidRPr="00513FBA">
        <w:rPr>
          <w:rFonts w:ascii="Arial" w:hAnsi="Arial" w:cs="Arial"/>
          <w:b/>
          <w:sz w:val="20"/>
          <w:szCs w:val="20"/>
        </w:rPr>
        <w:t>Kolodvorska 11</w:t>
      </w:r>
    </w:p>
    <w:p w14:paraId="7AE3A680" w14:textId="77777777" w:rsidR="004A2BE3" w:rsidRPr="00513FBA" w:rsidRDefault="004A2BE3" w:rsidP="004A2BE3">
      <w:pPr>
        <w:jc w:val="both"/>
        <w:rPr>
          <w:rFonts w:ascii="Arial" w:hAnsi="Arial" w:cs="Arial"/>
          <w:b/>
          <w:bCs/>
          <w:sz w:val="20"/>
          <w:szCs w:val="20"/>
        </w:rPr>
      </w:pPr>
      <w:r w:rsidRPr="00513FBA">
        <w:rPr>
          <w:rFonts w:ascii="Arial" w:hAnsi="Arial" w:cs="Arial"/>
          <w:b/>
          <w:sz w:val="20"/>
          <w:szCs w:val="20"/>
        </w:rPr>
        <w:t>1506 Ljubljana</w:t>
      </w:r>
    </w:p>
    <w:p w14:paraId="0A777EBB" w14:textId="77777777" w:rsidR="004A2BE3" w:rsidRPr="00513FBA" w:rsidRDefault="004A2BE3" w:rsidP="004A2BE3">
      <w:pPr>
        <w:keepLines/>
        <w:spacing w:before="240" w:line="280" w:lineRule="exact"/>
        <w:jc w:val="both"/>
        <w:rPr>
          <w:rFonts w:ascii="Arial" w:hAnsi="Arial" w:cs="Arial"/>
          <w:sz w:val="20"/>
          <w:szCs w:val="20"/>
          <w:lang w:val="x-none" w:eastAsia="x-none"/>
        </w:rPr>
      </w:pPr>
      <w:r w:rsidRPr="00513FBA">
        <w:rPr>
          <w:rFonts w:ascii="Arial" w:hAnsi="Arial" w:cs="Arial"/>
          <w:b/>
          <w:sz w:val="20"/>
          <w:szCs w:val="20"/>
          <w:lang w:val="x-none" w:eastAsia="x-none"/>
        </w:rPr>
        <w:t>Javn</w:t>
      </w:r>
      <w:r w:rsidRPr="00513FBA">
        <w:rPr>
          <w:rFonts w:ascii="Arial" w:hAnsi="Arial" w:cs="Arial"/>
          <w:b/>
          <w:sz w:val="20"/>
          <w:szCs w:val="20"/>
          <w:lang w:eastAsia="x-none"/>
        </w:rPr>
        <w:t>o</w:t>
      </w:r>
      <w:r w:rsidRPr="00513FBA">
        <w:rPr>
          <w:rFonts w:ascii="Arial" w:hAnsi="Arial" w:cs="Arial"/>
          <w:b/>
          <w:sz w:val="20"/>
          <w:szCs w:val="20"/>
          <w:lang w:val="x-none" w:eastAsia="x-none"/>
        </w:rPr>
        <w:t xml:space="preserve"> naročilo: </w:t>
      </w:r>
      <w:r w:rsidRPr="00513FBA">
        <w:rPr>
          <w:rFonts w:ascii="Arial" w:hAnsi="Arial" w:cs="Arial"/>
          <w:sz w:val="20"/>
          <w:szCs w:val="20"/>
          <w:lang w:val="x-none" w:eastAsia="x-none"/>
        </w:rPr>
        <w:t>»</w:t>
      </w:r>
      <w:r>
        <w:rPr>
          <w:rFonts w:ascii="Arial" w:hAnsi="Arial" w:cs="Arial"/>
          <w:sz w:val="20"/>
          <w:szCs w:val="20"/>
        </w:rPr>
        <w:t>Z</w:t>
      </w:r>
      <w:r>
        <w:rPr>
          <w:rFonts w:ascii="Arial" w:hAnsi="Arial" w:cs="Arial"/>
          <w:sz w:val="20"/>
          <w:szCs w:val="20"/>
          <w:lang w:val="pl-PL"/>
        </w:rPr>
        <w:t>dravstvena preventiva v termalnem zdravilišču</w:t>
      </w:r>
      <w:r w:rsidRPr="00513FBA">
        <w:rPr>
          <w:rFonts w:ascii="Arial" w:hAnsi="Arial" w:cs="Arial"/>
          <w:b/>
          <w:sz w:val="20"/>
          <w:szCs w:val="20"/>
          <w:lang w:val="x-none" w:eastAsia="x-none"/>
        </w:rPr>
        <w:t>«</w:t>
      </w:r>
    </w:p>
    <w:bookmarkEnd w:id="376"/>
    <w:p w14:paraId="254573B9" w14:textId="77777777" w:rsidR="004A2BE3" w:rsidRPr="00513FBA" w:rsidRDefault="004A2BE3" w:rsidP="004A2BE3">
      <w:pPr>
        <w:spacing w:after="160" w:line="252" w:lineRule="auto"/>
        <w:jc w:val="both"/>
        <w:rPr>
          <w:rFonts w:ascii="Arial" w:hAnsi="Arial" w:cs="Arial"/>
          <w:b/>
          <w:sz w:val="20"/>
          <w:szCs w:val="20"/>
        </w:rPr>
      </w:pPr>
    </w:p>
    <w:p w14:paraId="747544FD" w14:textId="77777777" w:rsidR="004A2BE3" w:rsidRPr="00513FBA" w:rsidRDefault="004A2BE3" w:rsidP="004A2BE3">
      <w:pPr>
        <w:spacing w:after="160" w:line="252" w:lineRule="auto"/>
        <w:jc w:val="both"/>
        <w:rPr>
          <w:rFonts w:ascii="Arial" w:hAnsi="Arial" w:cs="Arial"/>
          <w:sz w:val="20"/>
          <w:szCs w:val="20"/>
        </w:rPr>
      </w:pPr>
      <w:r w:rsidRPr="00513FBA">
        <w:rPr>
          <w:rFonts w:ascii="Arial" w:hAnsi="Arial" w:cs="Arial"/>
          <w:sz w:val="20"/>
          <w:szCs w:val="20"/>
        </w:rPr>
        <w:t xml:space="preserve">Ponudniki morajo izpolniti spodaj navedeni obrazec kot dokaz, da izpolnjujejo referenčne pogoje, določene v točki C poglavja 5.2 »Pogoji za sodelovanje </w:t>
      </w:r>
      <w:r>
        <w:rPr>
          <w:rFonts w:ascii="Arial" w:hAnsi="Arial" w:cs="Arial"/>
          <w:sz w:val="20"/>
          <w:szCs w:val="20"/>
        </w:rPr>
        <w:t>–</w:t>
      </w:r>
      <w:r w:rsidRPr="00513FBA">
        <w:rPr>
          <w:rFonts w:ascii="Arial" w:hAnsi="Arial" w:cs="Arial"/>
          <w:sz w:val="20"/>
          <w:szCs w:val="20"/>
        </w:rPr>
        <w:t xml:space="preserve"> </w:t>
      </w:r>
      <w:r>
        <w:rPr>
          <w:rFonts w:ascii="Arial" w:hAnsi="Arial" w:cs="Arial"/>
          <w:sz w:val="20"/>
          <w:szCs w:val="20"/>
        </w:rPr>
        <w:t xml:space="preserve">Strokovna </w:t>
      </w:r>
      <w:r w:rsidRPr="00513FBA">
        <w:rPr>
          <w:rFonts w:ascii="Arial" w:hAnsi="Arial" w:cs="Arial"/>
          <w:sz w:val="20"/>
          <w:szCs w:val="20"/>
        </w:rPr>
        <w:t>sposobnost« iz te razpisne dokumentacije, kar dokažejo s pisnim potrdilom reference (z žigom in podpisom naročnika – potrjevalca reference).</w:t>
      </w:r>
    </w:p>
    <w:tbl>
      <w:tblPr>
        <w:tblW w:w="10704" w:type="dxa"/>
        <w:tblInd w:w="-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7"/>
        <w:gridCol w:w="2192"/>
        <w:gridCol w:w="1205"/>
        <w:gridCol w:w="2341"/>
        <w:gridCol w:w="353"/>
        <w:gridCol w:w="1984"/>
        <w:gridCol w:w="2552"/>
      </w:tblGrid>
      <w:tr w:rsidR="004A2BE3" w:rsidRPr="00513FBA" w14:paraId="20ADC308" w14:textId="77777777" w:rsidTr="00B31C8A">
        <w:trPr>
          <w:gridBefore w:val="1"/>
          <w:wBefore w:w="77" w:type="dxa"/>
          <w:trHeight w:val="749"/>
        </w:trPr>
        <w:tc>
          <w:tcPr>
            <w:tcW w:w="3397"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51E4945F" w14:textId="77777777" w:rsidR="004A2BE3" w:rsidRPr="001D4721" w:rsidRDefault="004A2BE3" w:rsidP="009F239A">
            <w:pPr>
              <w:spacing w:after="160" w:line="252" w:lineRule="auto"/>
              <w:jc w:val="center"/>
              <w:rPr>
                <w:rFonts w:ascii="Arial" w:eastAsia="Batang" w:hAnsi="Arial" w:cs="Arial"/>
                <w:sz w:val="20"/>
                <w:szCs w:val="20"/>
                <w:lang w:eastAsia="ko-KR"/>
              </w:rPr>
            </w:pPr>
            <w:r w:rsidRPr="001D4721">
              <w:rPr>
                <w:rFonts w:ascii="Arial" w:hAnsi="Arial" w:cs="Arial"/>
                <w:sz w:val="20"/>
                <w:szCs w:val="20"/>
              </w:rPr>
              <w:t>Naročnik – potrjevalec reference</w:t>
            </w:r>
          </w:p>
          <w:p w14:paraId="491CE118" w14:textId="77777777" w:rsidR="004A2BE3" w:rsidRPr="001D4721" w:rsidRDefault="004A2BE3" w:rsidP="009F239A">
            <w:pPr>
              <w:spacing w:after="160" w:line="252" w:lineRule="auto"/>
              <w:jc w:val="center"/>
              <w:rPr>
                <w:rFonts w:ascii="Arial" w:eastAsia="Batang" w:hAnsi="Arial" w:cs="Arial"/>
                <w:sz w:val="20"/>
                <w:szCs w:val="20"/>
                <w:lang w:eastAsia="ko-KR"/>
              </w:rPr>
            </w:pPr>
            <w:r w:rsidRPr="001D4721">
              <w:rPr>
                <w:rFonts w:ascii="Arial" w:hAnsi="Arial" w:cs="Arial"/>
                <w:sz w:val="20"/>
                <w:szCs w:val="20"/>
              </w:rPr>
              <w:t>(naziv in naslov ter kontaktni podatki osebe, pri kateri se navedbe lahko preverijo)</w:t>
            </w:r>
          </w:p>
          <w:p w14:paraId="73F434BA" w14:textId="77777777" w:rsidR="004A2BE3" w:rsidRPr="001D4721" w:rsidRDefault="004A2BE3" w:rsidP="009F239A">
            <w:pPr>
              <w:spacing w:before="120" w:after="160" w:line="252" w:lineRule="auto"/>
              <w:jc w:val="center"/>
              <w:rPr>
                <w:rFonts w:ascii="Arial" w:eastAsia="Batang" w:hAnsi="Arial" w:cs="Arial"/>
                <w:sz w:val="20"/>
                <w:szCs w:val="20"/>
                <w:lang w:eastAsia="ko-KR"/>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97A9B2" w14:textId="77777777" w:rsidR="004A2BE3" w:rsidRPr="00905E8D" w:rsidRDefault="004A2BE3" w:rsidP="009F239A">
            <w:pPr>
              <w:autoSpaceDE w:val="0"/>
              <w:autoSpaceDN w:val="0"/>
              <w:adjustRightInd w:val="0"/>
              <w:jc w:val="center"/>
              <w:rPr>
                <w:rFonts w:ascii="Arial" w:hAnsi="Arial" w:cs="Arial"/>
                <w:sz w:val="20"/>
                <w:szCs w:val="20"/>
              </w:rPr>
            </w:pPr>
            <w:r w:rsidRPr="00905E8D">
              <w:rPr>
                <w:rFonts w:ascii="Arial" w:hAnsi="Arial" w:cs="Arial"/>
                <w:sz w:val="20"/>
                <w:szCs w:val="20"/>
              </w:rPr>
              <w:t>Program zdravstvene preventive ali zdraviliško zdravljenje</w:t>
            </w:r>
          </w:p>
          <w:p w14:paraId="275601AF" w14:textId="77777777" w:rsidR="004A2BE3" w:rsidRPr="001D4721" w:rsidRDefault="004A2BE3" w:rsidP="009F239A">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(navedba izvedenih storitev</w:t>
            </w:r>
            <w:r>
              <w:rPr>
                <w:rFonts w:ascii="Arial" w:hAnsi="Arial" w:cs="Arial"/>
                <w:sz w:val="20"/>
                <w:szCs w:val="20"/>
              </w:rPr>
              <w:t>)</w:t>
            </w:r>
          </w:p>
        </w:tc>
        <w:tc>
          <w:tcPr>
            <w:tcW w:w="1984"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298B5F55" w14:textId="77777777" w:rsidR="004A2BE3" w:rsidRPr="001D4721" w:rsidRDefault="004A2BE3" w:rsidP="009F239A">
            <w:pPr>
              <w:spacing w:before="120" w:after="160" w:line="252" w:lineRule="auto"/>
              <w:jc w:val="center"/>
              <w:rPr>
                <w:rFonts w:ascii="Arial" w:eastAsia="Batang" w:hAnsi="Arial" w:cs="Arial"/>
                <w:sz w:val="20"/>
                <w:szCs w:val="20"/>
                <w:lang w:eastAsia="ko-KR"/>
              </w:rPr>
            </w:pPr>
            <w:r w:rsidRPr="001D4721">
              <w:rPr>
                <w:rFonts w:ascii="Arial" w:hAnsi="Arial" w:cs="Arial"/>
                <w:sz w:val="20"/>
                <w:szCs w:val="20"/>
              </w:rPr>
              <w:t>Obdobje izvedbe (od ___ do ___)</w:t>
            </w:r>
          </w:p>
        </w:tc>
        <w:tc>
          <w:tcPr>
            <w:tcW w:w="2552"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62D501AA" w14:textId="77777777" w:rsidR="004A2BE3" w:rsidRPr="001D4721" w:rsidRDefault="004A2BE3" w:rsidP="009F239A">
            <w:pPr>
              <w:spacing w:before="120" w:after="160" w:line="252" w:lineRule="auto"/>
              <w:jc w:val="center"/>
              <w:rPr>
                <w:rFonts w:ascii="Arial" w:hAnsi="Arial" w:cs="Arial"/>
                <w:sz w:val="20"/>
                <w:szCs w:val="20"/>
              </w:rPr>
            </w:pPr>
            <w:r w:rsidRPr="00905E8D">
              <w:rPr>
                <w:rFonts w:ascii="Arial" w:hAnsi="Arial" w:cs="Arial"/>
                <w:sz w:val="20"/>
                <w:szCs w:val="20"/>
              </w:rPr>
              <w:t>Število udeležencev (zaposlenih ali napotenih s strani naročnika) programa zdravstvene preventive ali zdraviliškega zdravljenja</w:t>
            </w:r>
            <w:r w:rsidRPr="00905E8D">
              <w:t xml:space="preserve"> </w:t>
            </w:r>
            <w:r w:rsidRPr="001D4721">
              <w:rPr>
                <w:rFonts w:ascii="Arial" w:hAnsi="Arial" w:cs="Arial"/>
                <w:sz w:val="20"/>
                <w:szCs w:val="20"/>
              </w:rPr>
              <w:t>v navedenem obdobju</w:t>
            </w:r>
          </w:p>
        </w:tc>
      </w:tr>
      <w:tr w:rsidR="004A2BE3" w:rsidRPr="00513FBA" w14:paraId="6AFF6DA6" w14:textId="77777777" w:rsidTr="00B31C8A">
        <w:trPr>
          <w:gridBefore w:val="1"/>
          <w:wBefore w:w="77" w:type="dxa"/>
          <w:trHeight w:val="586"/>
        </w:trPr>
        <w:tc>
          <w:tcPr>
            <w:tcW w:w="3397" w:type="dxa"/>
            <w:gridSpan w:val="2"/>
            <w:tcBorders>
              <w:top w:val="dotted" w:sz="4" w:space="0" w:color="auto"/>
              <w:left w:val="dotted" w:sz="4" w:space="0" w:color="auto"/>
              <w:bottom w:val="dotted" w:sz="4" w:space="0" w:color="auto"/>
              <w:right w:val="dotted" w:sz="4" w:space="0" w:color="auto"/>
            </w:tcBorders>
          </w:tcPr>
          <w:p w14:paraId="451FCF71" w14:textId="77777777" w:rsidR="004A2BE3" w:rsidRDefault="004A2BE3" w:rsidP="009F239A">
            <w:pPr>
              <w:spacing w:after="160" w:line="252" w:lineRule="auto"/>
              <w:jc w:val="both"/>
              <w:rPr>
                <w:rFonts w:ascii="Arial" w:eastAsia="Batang" w:hAnsi="Arial" w:cs="Arial"/>
                <w:sz w:val="20"/>
                <w:szCs w:val="20"/>
                <w:lang w:eastAsia="ko-KR"/>
              </w:rPr>
            </w:pPr>
          </w:p>
          <w:p w14:paraId="7065EB1A" w14:textId="77777777" w:rsidR="004A2BE3" w:rsidRDefault="004A2BE3" w:rsidP="009F239A">
            <w:pPr>
              <w:spacing w:after="160" w:line="252" w:lineRule="auto"/>
              <w:jc w:val="both"/>
              <w:rPr>
                <w:rFonts w:ascii="Arial" w:eastAsia="Batang" w:hAnsi="Arial" w:cs="Arial"/>
                <w:sz w:val="20"/>
                <w:szCs w:val="20"/>
                <w:lang w:eastAsia="ko-KR"/>
              </w:rPr>
            </w:pPr>
          </w:p>
          <w:p w14:paraId="10F94879" w14:textId="77777777" w:rsidR="004A2BE3" w:rsidRDefault="004A2BE3" w:rsidP="009F239A">
            <w:pPr>
              <w:spacing w:after="160" w:line="252" w:lineRule="auto"/>
              <w:jc w:val="both"/>
              <w:rPr>
                <w:rFonts w:ascii="Arial" w:eastAsia="Batang" w:hAnsi="Arial" w:cs="Arial"/>
                <w:sz w:val="20"/>
                <w:szCs w:val="20"/>
                <w:lang w:eastAsia="ko-KR"/>
              </w:rPr>
            </w:pPr>
          </w:p>
          <w:p w14:paraId="465DFF88" w14:textId="77777777" w:rsidR="004A2BE3" w:rsidRPr="00513FBA" w:rsidRDefault="004A2BE3" w:rsidP="009F239A">
            <w:pPr>
              <w:spacing w:after="160" w:line="252" w:lineRule="auto"/>
              <w:jc w:val="both"/>
              <w:rPr>
                <w:rFonts w:ascii="Arial" w:eastAsia="Batang" w:hAnsi="Arial" w:cs="Arial"/>
                <w:sz w:val="20"/>
                <w:szCs w:val="20"/>
                <w:lang w:eastAsia="ko-KR"/>
              </w:rPr>
            </w:pPr>
          </w:p>
        </w:tc>
        <w:tc>
          <w:tcPr>
            <w:tcW w:w="2694" w:type="dxa"/>
            <w:gridSpan w:val="2"/>
            <w:tcBorders>
              <w:top w:val="dotted" w:sz="4" w:space="0" w:color="auto"/>
              <w:left w:val="dotted" w:sz="4" w:space="0" w:color="auto"/>
              <w:bottom w:val="dotted" w:sz="4" w:space="0" w:color="auto"/>
              <w:right w:val="dotted" w:sz="4" w:space="0" w:color="auto"/>
            </w:tcBorders>
          </w:tcPr>
          <w:p w14:paraId="1F20D961" w14:textId="77777777" w:rsidR="004A2BE3" w:rsidRPr="00513FBA" w:rsidRDefault="004A2BE3" w:rsidP="009F239A">
            <w:pPr>
              <w:spacing w:after="160" w:line="252" w:lineRule="auto"/>
              <w:jc w:val="both"/>
              <w:rPr>
                <w:rFonts w:ascii="Arial" w:eastAsia="Batang" w:hAnsi="Arial" w:cs="Arial"/>
                <w:sz w:val="20"/>
                <w:szCs w:val="20"/>
                <w:lang w:eastAsia="ko-KR"/>
              </w:rPr>
            </w:pPr>
          </w:p>
        </w:tc>
        <w:tc>
          <w:tcPr>
            <w:tcW w:w="1984" w:type="dxa"/>
            <w:tcBorders>
              <w:top w:val="dotted" w:sz="4" w:space="0" w:color="auto"/>
              <w:left w:val="dotted" w:sz="4" w:space="0" w:color="auto"/>
              <w:bottom w:val="dotted" w:sz="4" w:space="0" w:color="auto"/>
              <w:right w:val="dotted" w:sz="4" w:space="0" w:color="auto"/>
            </w:tcBorders>
          </w:tcPr>
          <w:p w14:paraId="4A4010F7" w14:textId="77777777" w:rsidR="004A2BE3" w:rsidRPr="00513FBA" w:rsidRDefault="004A2BE3" w:rsidP="009F239A">
            <w:pPr>
              <w:spacing w:after="160" w:line="252" w:lineRule="auto"/>
              <w:jc w:val="both"/>
              <w:rPr>
                <w:rFonts w:ascii="Arial" w:eastAsia="Batang" w:hAnsi="Arial" w:cs="Arial"/>
                <w:sz w:val="20"/>
                <w:szCs w:val="20"/>
                <w:lang w:eastAsia="ko-KR"/>
              </w:rPr>
            </w:pPr>
          </w:p>
        </w:tc>
        <w:tc>
          <w:tcPr>
            <w:tcW w:w="2552" w:type="dxa"/>
            <w:tcBorders>
              <w:top w:val="dotted" w:sz="4" w:space="0" w:color="auto"/>
              <w:left w:val="dotted" w:sz="4" w:space="0" w:color="auto"/>
              <w:bottom w:val="dotted" w:sz="4" w:space="0" w:color="auto"/>
              <w:right w:val="dotted" w:sz="4" w:space="0" w:color="auto"/>
            </w:tcBorders>
          </w:tcPr>
          <w:p w14:paraId="16D7AC73" w14:textId="77777777" w:rsidR="004A2BE3" w:rsidRPr="00513FBA" w:rsidRDefault="004A2BE3" w:rsidP="009F239A">
            <w:pPr>
              <w:spacing w:after="160" w:line="252" w:lineRule="auto"/>
              <w:jc w:val="both"/>
              <w:rPr>
                <w:rFonts w:ascii="Arial" w:eastAsia="Batang" w:hAnsi="Arial" w:cs="Arial"/>
                <w:sz w:val="20"/>
                <w:szCs w:val="20"/>
                <w:lang w:eastAsia="ko-KR"/>
              </w:rPr>
            </w:pPr>
          </w:p>
        </w:tc>
      </w:tr>
      <w:tr w:rsidR="004A2BE3" w:rsidRPr="00513FBA" w14:paraId="792AB955" w14:textId="77777777" w:rsidTr="00B31C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4889" w:type="dxa"/>
        </w:trPr>
        <w:tc>
          <w:tcPr>
            <w:tcW w:w="2269" w:type="dxa"/>
            <w:gridSpan w:val="2"/>
          </w:tcPr>
          <w:p w14:paraId="641E6A25" w14:textId="77777777" w:rsidR="004A2BE3" w:rsidRPr="00513FBA" w:rsidRDefault="004A2BE3" w:rsidP="009F239A">
            <w:pPr>
              <w:spacing w:before="120" w:after="160" w:line="252" w:lineRule="auto"/>
              <w:jc w:val="center"/>
              <w:rPr>
                <w:rFonts w:ascii="Arial" w:eastAsia="Batang" w:hAnsi="Arial" w:cs="Arial"/>
                <w:sz w:val="20"/>
                <w:szCs w:val="20"/>
                <w:lang w:eastAsia="ko-KR"/>
              </w:rPr>
            </w:pPr>
          </w:p>
        </w:tc>
        <w:tc>
          <w:tcPr>
            <w:tcW w:w="3546" w:type="dxa"/>
            <w:gridSpan w:val="2"/>
          </w:tcPr>
          <w:p w14:paraId="7DDAFC8E" w14:textId="77777777" w:rsidR="004A2BE3" w:rsidRDefault="004A2BE3" w:rsidP="009F239A">
            <w:pPr>
              <w:spacing w:after="160" w:line="252" w:lineRule="auto"/>
              <w:jc w:val="center"/>
              <w:rPr>
                <w:rFonts w:ascii="Arial" w:hAnsi="Arial" w:cs="Arial"/>
                <w:sz w:val="20"/>
                <w:szCs w:val="20"/>
              </w:rPr>
            </w:pPr>
            <w:r>
              <w:rPr>
                <w:rFonts w:ascii="Arial" w:hAnsi="Arial" w:cs="Arial"/>
                <w:sz w:val="20"/>
                <w:szCs w:val="20"/>
              </w:rPr>
              <w:t xml:space="preserve">                             </w:t>
            </w:r>
          </w:p>
          <w:p w14:paraId="5517E219" w14:textId="77777777" w:rsidR="004A2BE3" w:rsidRPr="00513FBA" w:rsidRDefault="004A2BE3" w:rsidP="009F239A">
            <w:pPr>
              <w:spacing w:after="160" w:line="252" w:lineRule="auto"/>
              <w:jc w:val="center"/>
              <w:rPr>
                <w:rFonts w:ascii="Arial" w:eastAsia="Batang" w:hAnsi="Arial" w:cs="Arial"/>
                <w:sz w:val="20"/>
                <w:szCs w:val="20"/>
                <w:lang w:eastAsia="ko-KR"/>
              </w:rPr>
            </w:pPr>
            <w:r w:rsidRPr="00513FBA">
              <w:rPr>
                <w:rFonts w:ascii="Arial" w:hAnsi="Arial" w:cs="Arial"/>
                <w:sz w:val="20"/>
                <w:szCs w:val="20"/>
              </w:rPr>
              <w:t>(ime in priimek)</w:t>
            </w:r>
          </w:p>
          <w:p w14:paraId="1049C582" w14:textId="77777777" w:rsidR="004A2BE3" w:rsidRPr="00513FBA" w:rsidRDefault="004A2BE3" w:rsidP="009F239A">
            <w:pPr>
              <w:spacing w:before="120" w:after="160" w:line="252" w:lineRule="auto"/>
              <w:jc w:val="center"/>
              <w:rPr>
                <w:rFonts w:ascii="Arial" w:eastAsia="Batang" w:hAnsi="Arial" w:cs="Arial"/>
                <w:sz w:val="20"/>
                <w:szCs w:val="20"/>
                <w:lang w:eastAsia="ko-KR"/>
              </w:rPr>
            </w:pPr>
          </w:p>
        </w:tc>
      </w:tr>
      <w:tr w:rsidR="004A2BE3" w:rsidRPr="00513FBA" w14:paraId="72CFD8D3" w14:textId="77777777" w:rsidTr="00B31C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4889" w:type="dxa"/>
        </w:trPr>
        <w:tc>
          <w:tcPr>
            <w:tcW w:w="2269" w:type="dxa"/>
            <w:gridSpan w:val="2"/>
            <w:hideMark/>
          </w:tcPr>
          <w:p w14:paraId="7714D90D" w14:textId="77777777" w:rsidR="004A2BE3" w:rsidRPr="00513FBA" w:rsidRDefault="004A2BE3" w:rsidP="009F239A">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 xml:space="preserve">                                       </w:t>
            </w:r>
          </w:p>
        </w:tc>
        <w:tc>
          <w:tcPr>
            <w:tcW w:w="3546" w:type="dxa"/>
            <w:gridSpan w:val="2"/>
            <w:hideMark/>
          </w:tcPr>
          <w:p w14:paraId="75D7CC91" w14:textId="77777777" w:rsidR="004A2BE3" w:rsidRPr="00513FBA" w:rsidRDefault="004A2BE3" w:rsidP="009F239A">
            <w:pPr>
              <w:spacing w:before="120" w:after="160" w:line="252" w:lineRule="auto"/>
              <w:jc w:val="center"/>
              <w:rPr>
                <w:rFonts w:ascii="Arial" w:eastAsia="Batang" w:hAnsi="Arial" w:cs="Arial"/>
                <w:sz w:val="20"/>
                <w:szCs w:val="20"/>
                <w:lang w:eastAsia="ko-KR"/>
              </w:rPr>
            </w:pPr>
            <w:r w:rsidRPr="00513FBA">
              <w:rPr>
                <w:rFonts w:ascii="Arial" w:hAnsi="Arial" w:cs="Arial"/>
                <w:sz w:val="20"/>
                <w:szCs w:val="20"/>
              </w:rPr>
              <w:t>Žig in podpis naročnika – potrjevalca reference:</w:t>
            </w:r>
          </w:p>
        </w:tc>
      </w:tr>
    </w:tbl>
    <w:p w14:paraId="2ABE0420"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56B101A3"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55304AC6" w14:textId="77777777" w:rsidR="004A2BE3" w:rsidRPr="004A2BE3" w:rsidRDefault="004A2BE3" w:rsidP="00696D55">
      <w:pPr>
        <w:autoSpaceDE w:val="0"/>
        <w:autoSpaceDN w:val="0"/>
        <w:adjustRightInd w:val="0"/>
        <w:jc w:val="right"/>
        <w:rPr>
          <w:rFonts w:ascii="Arial" w:hAnsi="Arial" w:cs="Arial"/>
          <w:b/>
          <w:iCs/>
          <w:sz w:val="20"/>
          <w:szCs w:val="20"/>
        </w:rPr>
      </w:pPr>
    </w:p>
    <w:p w14:paraId="4065CAA2" w14:textId="77777777" w:rsidR="00F4586F" w:rsidRDefault="00F4586F" w:rsidP="00696D55">
      <w:pPr>
        <w:autoSpaceDE w:val="0"/>
        <w:autoSpaceDN w:val="0"/>
        <w:adjustRightInd w:val="0"/>
        <w:jc w:val="both"/>
        <w:rPr>
          <w:rFonts w:ascii="Arial" w:hAnsi="Arial" w:cs="Arial"/>
          <w:b/>
          <w:sz w:val="20"/>
          <w:szCs w:val="20"/>
        </w:rPr>
      </w:pPr>
    </w:p>
    <w:p w14:paraId="143C729E" w14:textId="77777777" w:rsidR="00876032" w:rsidRDefault="00876032" w:rsidP="004A2BE3">
      <w:pPr>
        <w:autoSpaceDE w:val="0"/>
        <w:autoSpaceDN w:val="0"/>
        <w:adjustRightInd w:val="0"/>
        <w:spacing w:after="160" w:line="252" w:lineRule="auto"/>
        <w:jc w:val="right"/>
        <w:rPr>
          <w:rFonts w:ascii="Arial" w:hAnsi="Arial" w:cs="Arial"/>
          <w:b/>
          <w:sz w:val="20"/>
          <w:szCs w:val="20"/>
        </w:rPr>
      </w:pPr>
    </w:p>
    <w:p w14:paraId="5A3A04FD" w14:textId="19E8D4E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4</w:t>
      </w:r>
    </w:p>
    <w:p w14:paraId="7EDE32A7" w14:textId="77777777" w:rsidR="004A2BE3" w:rsidRPr="00513FBA" w:rsidRDefault="004A2BE3" w:rsidP="004A2BE3">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2D4A1B38"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PONUDNIK:</w:t>
      </w:r>
    </w:p>
    <w:p w14:paraId="0F02F236"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F12C44D" w14:textId="77777777" w:rsidR="004A2BE3" w:rsidRPr="002E1BD5" w:rsidRDefault="004A2BE3" w:rsidP="004A2BE3">
      <w:pPr>
        <w:autoSpaceDE w:val="0"/>
        <w:autoSpaceDN w:val="0"/>
        <w:adjustRightInd w:val="0"/>
        <w:rPr>
          <w:rFonts w:ascii="Arial" w:hAnsi="Arial" w:cs="Arial"/>
          <w:sz w:val="20"/>
          <w:szCs w:val="20"/>
        </w:rPr>
      </w:pPr>
    </w:p>
    <w:p w14:paraId="0E01B124"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1F56C98" w14:textId="77777777" w:rsidR="004A2BE3" w:rsidRPr="002E1BD5" w:rsidRDefault="004A2BE3" w:rsidP="004A2BE3">
      <w:pPr>
        <w:autoSpaceDE w:val="0"/>
        <w:autoSpaceDN w:val="0"/>
        <w:adjustRightInd w:val="0"/>
        <w:rPr>
          <w:rFonts w:ascii="Arial" w:hAnsi="Arial" w:cs="Arial"/>
          <w:sz w:val="20"/>
          <w:szCs w:val="20"/>
        </w:rPr>
      </w:pPr>
    </w:p>
    <w:p w14:paraId="6F53FE19" w14:textId="77777777" w:rsidR="004A2BE3" w:rsidRPr="002E1BD5" w:rsidRDefault="004A2BE3" w:rsidP="004A2BE3">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04480118"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595E9A82" w14:textId="77777777" w:rsidR="004A2BE3" w:rsidRPr="002E1BD5" w:rsidRDefault="004A2BE3" w:rsidP="004A2BE3">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1D5A4E30"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2C763C90"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Pod kazensko in materialno odgovornostjo izjavljamo, da razpolagamo z naslednjim strokovno usposobljenim kadrom za izvedbo tega naročila, ki ima izkušnje in je strokovno usposobljen za izvedbo programa zdravstvene preventive in ki izpolnjuje kadrovske pogoje, določene v točki C poglavja 5.2 »Pogoji za sodelovanje – kadrovska sposobnost« iz te razpisne dokumentacije:</w:t>
      </w:r>
    </w:p>
    <w:p w14:paraId="4EFE31D5" w14:textId="77777777" w:rsidR="004A2BE3" w:rsidRPr="00543ECA" w:rsidRDefault="004A2BE3" w:rsidP="004A2BE3">
      <w:pPr>
        <w:jc w:val="both"/>
      </w:pPr>
    </w:p>
    <w:p w14:paraId="08CAAA33" w14:textId="77777777" w:rsidR="004A2BE3" w:rsidRPr="001D2B5B" w:rsidRDefault="004A2BE3" w:rsidP="004A2BE3">
      <w:pPr>
        <w:jc w:val="both"/>
        <w:rPr>
          <w:rFonts w:ascii="Arial" w:hAnsi="Arial" w:cs="Arial"/>
          <w:sz w:val="20"/>
          <w:szCs w:val="20"/>
        </w:rPr>
      </w:pPr>
    </w:p>
    <w:p w14:paraId="61F016A1" w14:textId="77777777" w:rsidR="004A2BE3" w:rsidRPr="00543ECA" w:rsidRDefault="004A2BE3" w:rsidP="004A2BE3">
      <w:pPr>
        <w:jc w:val="both"/>
        <w:rPr>
          <w:rFonts w:ascii="Arial" w:hAnsi="Arial" w:cs="Arial"/>
          <w:b/>
          <w:sz w:val="20"/>
          <w:szCs w:val="20"/>
        </w:rPr>
      </w:pPr>
      <w:r w:rsidRPr="00543ECA">
        <w:rPr>
          <w:rFonts w:ascii="Arial" w:hAnsi="Arial" w:cs="Arial"/>
          <w:b/>
          <w:sz w:val="20"/>
          <w:szCs w:val="20"/>
        </w:rPr>
        <w:t>ZDRAVNIK 1:</w:t>
      </w:r>
    </w:p>
    <w:tbl>
      <w:tblPr>
        <w:tblStyle w:val="Tabelamrea"/>
        <w:tblW w:w="9151" w:type="dxa"/>
        <w:tblLook w:val="04A0" w:firstRow="1" w:lastRow="0" w:firstColumn="1" w:lastColumn="0" w:noHBand="0" w:noVBand="1"/>
      </w:tblPr>
      <w:tblGrid>
        <w:gridCol w:w="2428"/>
        <w:gridCol w:w="6723"/>
      </w:tblGrid>
      <w:tr w:rsidR="004A2BE3" w:rsidRPr="00543ECA" w14:paraId="3A976C7F" w14:textId="77777777" w:rsidTr="009F239A">
        <w:trPr>
          <w:trHeight w:val="424"/>
        </w:trPr>
        <w:tc>
          <w:tcPr>
            <w:tcW w:w="2428" w:type="dxa"/>
            <w:vAlign w:val="center"/>
          </w:tcPr>
          <w:p w14:paraId="52A10FDB"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vAlign w:val="center"/>
          </w:tcPr>
          <w:p w14:paraId="07EA1795"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7D459B64" w14:textId="77777777" w:rsidTr="009F239A">
        <w:trPr>
          <w:trHeight w:val="399"/>
        </w:trPr>
        <w:tc>
          <w:tcPr>
            <w:tcW w:w="2428" w:type="dxa"/>
            <w:vAlign w:val="center"/>
          </w:tcPr>
          <w:p w14:paraId="5E2A14E8"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vAlign w:val="center"/>
          </w:tcPr>
          <w:p w14:paraId="0F710125"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19F68DB8" w14:textId="77777777" w:rsidTr="009F239A">
        <w:trPr>
          <w:trHeight w:val="424"/>
        </w:trPr>
        <w:tc>
          <w:tcPr>
            <w:tcW w:w="2428" w:type="dxa"/>
            <w:vAlign w:val="center"/>
          </w:tcPr>
          <w:p w14:paraId="726738F2"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vAlign w:val="center"/>
          </w:tcPr>
          <w:p w14:paraId="7D009239"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56078293" w14:textId="77777777" w:rsidTr="009F239A">
        <w:trPr>
          <w:trHeight w:val="399"/>
        </w:trPr>
        <w:tc>
          <w:tcPr>
            <w:tcW w:w="2428" w:type="dxa"/>
            <w:vAlign w:val="center"/>
          </w:tcPr>
          <w:p w14:paraId="22A78CCF"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oz. gosp. subjektom (pogodba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vAlign w:val="center"/>
          </w:tcPr>
          <w:p w14:paraId="10D1A72F" w14:textId="77777777" w:rsidR="004A2BE3" w:rsidRPr="00543ECA" w:rsidRDefault="004A2BE3" w:rsidP="009F239A">
            <w:pPr>
              <w:tabs>
                <w:tab w:val="center" w:pos="4536"/>
                <w:tab w:val="right" w:pos="9072"/>
              </w:tabs>
              <w:rPr>
                <w:rFonts w:ascii="Arial" w:hAnsi="Arial" w:cs="Arial"/>
                <w:sz w:val="20"/>
                <w:szCs w:val="20"/>
              </w:rPr>
            </w:pPr>
          </w:p>
        </w:tc>
      </w:tr>
    </w:tbl>
    <w:p w14:paraId="79292CB2" w14:textId="77777777" w:rsidR="004A2BE3" w:rsidRPr="00543ECA" w:rsidRDefault="004A2BE3" w:rsidP="004A2BE3">
      <w:pPr>
        <w:jc w:val="both"/>
        <w:rPr>
          <w:rFonts w:ascii="Arial" w:hAnsi="Arial" w:cs="Arial"/>
          <w:b/>
          <w:sz w:val="20"/>
          <w:szCs w:val="20"/>
        </w:rPr>
      </w:pPr>
    </w:p>
    <w:p w14:paraId="3BA4AD10" w14:textId="77777777" w:rsidR="004A2BE3" w:rsidRPr="00543ECA" w:rsidRDefault="004A2BE3" w:rsidP="004A2BE3">
      <w:pPr>
        <w:jc w:val="both"/>
        <w:rPr>
          <w:rFonts w:ascii="Arial" w:hAnsi="Arial" w:cs="Arial"/>
          <w:b/>
          <w:sz w:val="20"/>
          <w:szCs w:val="20"/>
        </w:rPr>
      </w:pPr>
      <w:r w:rsidRPr="00543ECA">
        <w:rPr>
          <w:rFonts w:ascii="Arial" w:hAnsi="Arial" w:cs="Arial"/>
          <w:b/>
          <w:sz w:val="20"/>
          <w:szCs w:val="20"/>
        </w:rPr>
        <w:t>ZDRAVNIK 2 (specialist fizikalne in rehabilitacijske medicine):</w:t>
      </w:r>
    </w:p>
    <w:tbl>
      <w:tblPr>
        <w:tblStyle w:val="Tabelamrea"/>
        <w:tblW w:w="9151" w:type="dxa"/>
        <w:tblLook w:val="04A0" w:firstRow="1" w:lastRow="0" w:firstColumn="1" w:lastColumn="0" w:noHBand="0" w:noVBand="1"/>
      </w:tblPr>
      <w:tblGrid>
        <w:gridCol w:w="2428"/>
        <w:gridCol w:w="6723"/>
      </w:tblGrid>
      <w:tr w:rsidR="004A2BE3" w:rsidRPr="00543ECA" w14:paraId="6243ED2E" w14:textId="77777777" w:rsidTr="009F239A">
        <w:trPr>
          <w:trHeight w:val="424"/>
        </w:trPr>
        <w:tc>
          <w:tcPr>
            <w:tcW w:w="2428" w:type="dxa"/>
            <w:vAlign w:val="center"/>
          </w:tcPr>
          <w:p w14:paraId="37901727"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Ime in priimek</w:t>
            </w:r>
          </w:p>
        </w:tc>
        <w:tc>
          <w:tcPr>
            <w:tcW w:w="6723" w:type="dxa"/>
            <w:vAlign w:val="center"/>
          </w:tcPr>
          <w:p w14:paraId="2DD512EE"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2062317C" w14:textId="77777777" w:rsidTr="009F239A">
        <w:trPr>
          <w:trHeight w:val="399"/>
        </w:trPr>
        <w:tc>
          <w:tcPr>
            <w:tcW w:w="2428" w:type="dxa"/>
            <w:vAlign w:val="center"/>
          </w:tcPr>
          <w:p w14:paraId="62EEEACE"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Strokovna izobrazba, naziv</w:t>
            </w:r>
          </w:p>
        </w:tc>
        <w:tc>
          <w:tcPr>
            <w:tcW w:w="6723" w:type="dxa"/>
            <w:vAlign w:val="center"/>
          </w:tcPr>
          <w:p w14:paraId="02B2CCA9"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5BB6B1DE" w14:textId="77777777" w:rsidTr="009F239A">
        <w:trPr>
          <w:trHeight w:val="424"/>
        </w:trPr>
        <w:tc>
          <w:tcPr>
            <w:tcW w:w="2428" w:type="dxa"/>
            <w:vAlign w:val="center"/>
          </w:tcPr>
          <w:p w14:paraId="72111D77"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Naziv in naslov delodajalca</w:t>
            </w:r>
          </w:p>
        </w:tc>
        <w:tc>
          <w:tcPr>
            <w:tcW w:w="6723" w:type="dxa"/>
            <w:vAlign w:val="center"/>
          </w:tcPr>
          <w:p w14:paraId="15A450A6" w14:textId="77777777" w:rsidR="004A2BE3" w:rsidRPr="00543ECA" w:rsidRDefault="004A2BE3" w:rsidP="009F239A">
            <w:pPr>
              <w:tabs>
                <w:tab w:val="center" w:pos="4536"/>
                <w:tab w:val="right" w:pos="9072"/>
              </w:tabs>
              <w:rPr>
                <w:rFonts w:ascii="Arial" w:hAnsi="Arial" w:cs="Arial"/>
                <w:sz w:val="20"/>
                <w:szCs w:val="20"/>
              </w:rPr>
            </w:pPr>
          </w:p>
        </w:tc>
      </w:tr>
      <w:tr w:rsidR="004A2BE3" w:rsidRPr="00543ECA" w14:paraId="1A9594A1" w14:textId="77777777" w:rsidTr="009F239A">
        <w:trPr>
          <w:trHeight w:val="399"/>
        </w:trPr>
        <w:tc>
          <w:tcPr>
            <w:tcW w:w="2428" w:type="dxa"/>
            <w:vAlign w:val="center"/>
          </w:tcPr>
          <w:p w14:paraId="0AD26905" w14:textId="77777777" w:rsidR="004A2BE3" w:rsidRPr="00543ECA" w:rsidRDefault="004A2BE3" w:rsidP="009F239A">
            <w:pPr>
              <w:tabs>
                <w:tab w:val="center" w:pos="4536"/>
                <w:tab w:val="right" w:pos="9072"/>
              </w:tabs>
              <w:rPr>
                <w:rFonts w:ascii="Arial" w:hAnsi="Arial" w:cs="Arial"/>
                <w:sz w:val="20"/>
                <w:szCs w:val="20"/>
              </w:rPr>
            </w:pPr>
            <w:r w:rsidRPr="00543ECA">
              <w:rPr>
                <w:rFonts w:ascii="Arial" w:hAnsi="Arial" w:cs="Arial"/>
                <w:sz w:val="20"/>
                <w:szCs w:val="20"/>
              </w:rPr>
              <w:t xml:space="preserve">Pravna podlaga sodelovanja s ponudnikom oz. gosp. subjektom (pogodba o zaposlitvi, </w:t>
            </w:r>
            <w:proofErr w:type="spellStart"/>
            <w:r w:rsidRPr="00543ECA">
              <w:rPr>
                <w:rFonts w:ascii="Arial" w:hAnsi="Arial" w:cs="Arial"/>
                <w:sz w:val="20"/>
                <w:szCs w:val="20"/>
              </w:rPr>
              <w:t>podjemna</w:t>
            </w:r>
            <w:proofErr w:type="spellEnd"/>
            <w:r w:rsidRPr="00543ECA">
              <w:rPr>
                <w:rFonts w:ascii="Arial" w:hAnsi="Arial" w:cs="Arial"/>
                <w:sz w:val="20"/>
                <w:szCs w:val="20"/>
              </w:rPr>
              <w:t xml:space="preserve"> pogodba ipd.)</w:t>
            </w:r>
          </w:p>
        </w:tc>
        <w:tc>
          <w:tcPr>
            <w:tcW w:w="6723" w:type="dxa"/>
            <w:vAlign w:val="center"/>
          </w:tcPr>
          <w:p w14:paraId="4513905A" w14:textId="77777777" w:rsidR="004A2BE3" w:rsidRPr="00543ECA" w:rsidRDefault="004A2BE3" w:rsidP="009F239A">
            <w:pPr>
              <w:tabs>
                <w:tab w:val="center" w:pos="4536"/>
                <w:tab w:val="right" w:pos="9072"/>
              </w:tabs>
              <w:rPr>
                <w:rFonts w:ascii="Arial" w:hAnsi="Arial" w:cs="Arial"/>
                <w:sz w:val="20"/>
                <w:szCs w:val="20"/>
              </w:rPr>
            </w:pPr>
          </w:p>
        </w:tc>
      </w:tr>
    </w:tbl>
    <w:p w14:paraId="7773A659" w14:textId="77777777" w:rsidR="004A2BE3" w:rsidRPr="00543ECA" w:rsidRDefault="004A2BE3" w:rsidP="004A2BE3">
      <w:pPr>
        <w:jc w:val="both"/>
        <w:rPr>
          <w:rFonts w:ascii="Arial" w:hAnsi="Arial" w:cs="Arial"/>
          <w:sz w:val="20"/>
          <w:szCs w:val="20"/>
        </w:rPr>
      </w:pPr>
    </w:p>
    <w:p w14:paraId="2AC19793" w14:textId="0D1BC56F" w:rsidR="004A2BE3" w:rsidRPr="007B7919" w:rsidRDefault="004A2BE3" w:rsidP="004A2BE3">
      <w:pPr>
        <w:jc w:val="both"/>
        <w:rPr>
          <w:rFonts w:ascii="Arial" w:hAnsi="Arial" w:cs="Arial"/>
          <w:b/>
          <w:sz w:val="20"/>
          <w:szCs w:val="20"/>
        </w:rPr>
      </w:pPr>
      <w:r w:rsidRPr="007B7919">
        <w:rPr>
          <w:rFonts w:ascii="Arial" w:hAnsi="Arial" w:cs="Arial"/>
          <w:b/>
          <w:sz w:val="20"/>
          <w:szCs w:val="20"/>
        </w:rPr>
        <w:t>FIZIOTERAPEVTI</w:t>
      </w:r>
      <w:r w:rsidR="001B1510" w:rsidRPr="007B7919">
        <w:rPr>
          <w:rFonts w:ascii="Arial" w:hAnsi="Arial" w:cs="Arial"/>
          <w:b/>
          <w:sz w:val="20"/>
          <w:szCs w:val="20"/>
        </w:rPr>
        <w:t xml:space="preserve"> IN KINEZIOLOGI</w:t>
      </w:r>
      <w:r w:rsidRPr="007B7919">
        <w:rPr>
          <w:rFonts w:ascii="Arial" w:hAnsi="Arial" w:cs="Arial"/>
          <w:b/>
          <w:sz w:val="20"/>
          <w:szCs w:val="20"/>
        </w:rPr>
        <w:t>:</w:t>
      </w:r>
    </w:p>
    <w:tbl>
      <w:tblPr>
        <w:tblW w:w="92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88"/>
        <w:gridCol w:w="3827"/>
      </w:tblGrid>
      <w:tr w:rsidR="004A2BE3" w:rsidRPr="00543ECA" w14:paraId="1F661AFB"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hideMark/>
          </w:tcPr>
          <w:p w14:paraId="5FE0A3F7" w14:textId="77777777" w:rsidR="004A2BE3" w:rsidRPr="00543ECA" w:rsidRDefault="004A2BE3" w:rsidP="009F239A">
            <w:pPr>
              <w:rPr>
                <w:rFonts w:ascii="Arial" w:hAnsi="Arial" w:cs="Arial"/>
                <w:sz w:val="20"/>
                <w:szCs w:val="20"/>
              </w:rPr>
            </w:pPr>
            <w:r w:rsidRPr="00543ECA">
              <w:rPr>
                <w:rFonts w:ascii="Arial" w:hAnsi="Arial" w:cs="Arial"/>
                <w:b/>
                <w:sz w:val="20"/>
                <w:szCs w:val="20"/>
              </w:rPr>
              <w:t>Ime in priimek, izobrazba ter naziv</w:t>
            </w:r>
            <w:r>
              <w:rPr>
                <w:rFonts w:ascii="Arial" w:hAnsi="Arial" w:cs="Arial"/>
                <w:b/>
                <w:sz w:val="20"/>
                <w:szCs w:val="20"/>
              </w:rPr>
              <w:t xml:space="preserve"> </w:t>
            </w:r>
            <w:r w:rsidRPr="00543ECA">
              <w:rPr>
                <w:rFonts w:ascii="Arial" w:hAnsi="Arial" w:cs="Arial"/>
                <w:b/>
                <w:sz w:val="20"/>
                <w:szCs w:val="20"/>
              </w:rPr>
              <w:t>in naslov delodajalca</w:t>
            </w:r>
          </w:p>
        </w:tc>
        <w:tc>
          <w:tcPr>
            <w:tcW w:w="3827" w:type="dxa"/>
            <w:tcBorders>
              <w:top w:val="single" w:sz="6" w:space="0" w:color="auto"/>
              <w:left w:val="single" w:sz="6" w:space="0" w:color="auto"/>
              <w:bottom w:val="single" w:sz="6" w:space="0" w:color="auto"/>
              <w:right w:val="single" w:sz="6" w:space="0" w:color="auto"/>
            </w:tcBorders>
          </w:tcPr>
          <w:p w14:paraId="47FF1219" w14:textId="77777777" w:rsidR="004A2BE3" w:rsidRPr="00543ECA" w:rsidRDefault="004A2BE3" w:rsidP="009F239A">
            <w:pPr>
              <w:spacing w:line="240" w:lineRule="atLeast"/>
              <w:rPr>
                <w:rFonts w:ascii="Arial" w:hAnsi="Arial" w:cs="Arial"/>
                <w:b/>
                <w:noProof/>
                <w:sz w:val="20"/>
                <w:szCs w:val="20"/>
              </w:rPr>
            </w:pPr>
            <w:r w:rsidRPr="00543ECA">
              <w:rPr>
                <w:rFonts w:ascii="Arial" w:hAnsi="Arial" w:cs="Arial"/>
                <w:b/>
                <w:noProof/>
                <w:sz w:val="20"/>
                <w:szCs w:val="20"/>
              </w:rPr>
              <w:t>Pravna podlaga sodelovanja s ponudnikom oz. gosp. subjektom (pogodba o zaposlitvi, podjemna pogodba ipd.)</w:t>
            </w:r>
          </w:p>
        </w:tc>
      </w:tr>
      <w:tr w:rsidR="004A2BE3" w:rsidRPr="00543ECA" w14:paraId="395F14B8"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2B25D71E" w14:textId="77777777" w:rsidR="004A2BE3" w:rsidRPr="00543ECA" w:rsidRDefault="004A2BE3" w:rsidP="009F239A">
            <w:pPr>
              <w:rPr>
                <w:rFonts w:ascii="Arial" w:hAnsi="Arial" w:cs="Arial"/>
                <w:b/>
                <w:sz w:val="20"/>
                <w:szCs w:val="20"/>
              </w:rPr>
            </w:pPr>
            <w:r w:rsidRPr="00543ECA">
              <w:rPr>
                <w:rFonts w:ascii="Arial" w:hAnsi="Arial" w:cs="Arial"/>
                <w:b/>
                <w:sz w:val="20"/>
                <w:szCs w:val="20"/>
              </w:rPr>
              <w:t>1.</w:t>
            </w:r>
          </w:p>
        </w:tc>
        <w:tc>
          <w:tcPr>
            <w:tcW w:w="3827" w:type="dxa"/>
            <w:tcBorders>
              <w:top w:val="single" w:sz="6" w:space="0" w:color="auto"/>
              <w:left w:val="single" w:sz="6" w:space="0" w:color="auto"/>
              <w:bottom w:val="single" w:sz="6" w:space="0" w:color="auto"/>
              <w:right w:val="single" w:sz="6" w:space="0" w:color="auto"/>
            </w:tcBorders>
          </w:tcPr>
          <w:p w14:paraId="65BA5BC2" w14:textId="77777777" w:rsidR="004A2BE3" w:rsidRPr="00543ECA" w:rsidRDefault="004A2BE3" w:rsidP="009F239A">
            <w:pPr>
              <w:spacing w:line="240" w:lineRule="atLeast"/>
              <w:rPr>
                <w:rFonts w:ascii="Arial" w:hAnsi="Arial" w:cs="Arial"/>
                <w:b/>
                <w:noProof/>
                <w:sz w:val="20"/>
                <w:szCs w:val="20"/>
              </w:rPr>
            </w:pPr>
          </w:p>
        </w:tc>
      </w:tr>
      <w:tr w:rsidR="004A2BE3" w:rsidRPr="00543ECA" w14:paraId="7730A0EB"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0FAA9842" w14:textId="77777777" w:rsidR="004A2BE3" w:rsidRPr="00543ECA" w:rsidRDefault="004A2BE3" w:rsidP="009F239A">
            <w:pPr>
              <w:rPr>
                <w:rFonts w:ascii="Arial" w:hAnsi="Arial" w:cs="Arial"/>
                <w:b/>
                <w:sz w:val="20"/>
                <w:szCs w:val="20"/>
              </w:rPr>
            </w:pPr>
            <w:r w:rsidRPr="00543ECA">
              <w:rPr>
                <w:rFonts w:ascii="Arial" w:hAnsi="Arial" w:cs="Arial"/>
                <w:b/>
                <w:sz w:val="20"/>
                <w:szCs w:val="20"/>
              </w:rPr>
              <w:t>2.</w:t>
            </w:r>
          </w:p>
        </w:tc>
        <w:tc>
          <w:tcPr>
            <w:tcW w:w="3827" w:type="dxa"/>
            <w:tcBorders>
              <w:top w:val="single" w:sz="6" w:space="0" w:color="auto"/>
              <w:left w:val="single" w:sz="6" w:space="0" w:color="auto"/>
              <w:bottom w:val="single" w:sz="6" w:space="0" w:color="auto"/>
              <w:right w:val="single" w:sz="6" w:space="0" w:color="auto"/>
            </w:tcBorders>
          </w:tcPr>
          <w:p w14:paraId="1E9FE569" w14:textId="77777777" w:rsidR="004A2BE3" w:rsidRPr="00543ECA" w:rsidRDefault="004A2BE3" w:rsidP="009F239A">
            <w:pPr>
              <w:spacing w:line="240" w:lineRule="atLeast"/>
              <w:rPr>
                <w:rFonts w:ascii="Arial" w:hAnsi="Arial" w:cs="Arial"/>
                <w:b/>
                <w:noProof/>
                <w:sz w:val="20"/>
                <w:szCs w:val="20"/>
              </w:rPr>
            </w:pPr>
          </w:p>
        </w:tc>
      </w:tr>
      <w:tr w:rsidR="004A2BE3" w:rsidRPr="00543ECA" w14:paraId="0BE09743"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1F9A44EB" w14:textId="77777777" w:rsidR="004A2BE3" w:rsidRPr="00543ECA" w:rsidRDefault="004A2BE3" w:rsidP="009F239A">
            <w:pPr>
              <w:rPr>
                <w:rFonts w:ascii="Arial" w:hAnsi="Arial" w:cs="Arial"/>
                <w:b/>
                <w:sz w:val="20"/>
                <w:szCs w:val="20"/>
              </w:rPr>
            </w:pPr>
            <w:r w:rsidRPr="00543ECA">
              <w:rPr>
                <w:rFonts w:ascii="Arial" w:hAnsi="Arial" w:cs="Arial"/>
                <w:b/>
                <w:sz w:val="20"/>
                <w:szCs w:val="20"/>
              </w:rPr>
              <w:t>3.</w:t>
            </w:r>
          </w:p>
        </w:tc>
        <w:tc>
          <w:tcPr>
            <w:tcW w:w="3827" w:type="dxa"/>
            <w:tcBorders>
              <w:top w:val="single" w:sz="6" w:space="0" w:color="auto"/>
              <w:left w:val="single" w:sz="6" w:space="0" w:color="auto"/>
              <w:bottom w:val="single" w:sz="6" w:space="0" w:color="auto"/>
              <w:right w:val="single" w:sz="6" w:space="0" w:color="auto"/>
            </w:tcBorders>
          </w:tcPr>
          <w:p w14:paraId="7C52B46C" w14:textId="77777777" w:rsidR="004A2BE3" w:rsidRPr="00543ECA" w:rsidRDefault="004A2BE3" w:rsidP="009F239A">
            <w:pPr>
              <w:spacing w:line="240" w:lineRule="atLeast"/>
              <w:rPr>
                <w:rFonts w:ascii="Arial" w:hAnsi="Arial" w:cs="Arial"/>
                <w:b/>
                <w:noProof/>
                <w:sz w:val="20"/>
                <w:szCs w:val="20"/>
              </w:rPr>
            </w:pPr>
          </w:p>
        </w:tc>
      </w:tr>
      <w:tr w:rsidR="004A2BE3" w:rsidRPr="00543ECA" w14:paraId="4ED06AE9"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42179AEA" w14:textId="77777777" w:rsidR="004A2BE3" w:rsidRPr="00543ECA" w:rsidRDefault="004A2BE3" w:rsidP="009F239A">
            <w:pPr>
              <w:rPr>
                <w:rFonts w:ascii="Arial" w:hAnsi="Arial" w:cs="Arial"/>
                <w:b/>
                <w:sz w:val="20"/>
                <w:szCs w:val="20"/>
              </w:rPr>
            </w:pPr>
            <w:r w:rsidRPr="00543ECA">
              <w:rPr>
                <w:rFonts w:ascii="Arial" w:hAnsi="Arial" w:cs="Arial"/>
                <w:b/>
                <w:sz w:val="20"/>
                <w:szCs w:val="20"/>
              </w:rPr>
              <w:t>4.</w:t>
            </w:r>
          </w:p>
        </w:tc>
        <w:tc>
          <w:tcPr>
            <w:tcW w:w="3827" w:type="dxa"/>
            <w:tcBorders>
              <w:top w:val="single" w:sz="6" w:space="0" w:color="auto"/>
              <w:left w:val="single" w:sz="6" w:space="0" w:color="auto"/>
              <w:bottom w:val="single" w:sz="6" w:space="0" w:color="auto"/>
              <w:right w:val="single" w:sz="6" w:space="0" w:color="auto"/>
            </w:tcBorders>
          </w:tcPr>
          <w:p w14:paraId="1E9ED7FB" w14:textId="77777777" w:rsidR="004A2BE3" w:rsidRPr="00543ECA" w:rsidRDefault="004A2BE3" w:rsidP="009F239A">
            <w:pPr>
              <w:spacing w:line="240" w:lineRule="atLeast"/>
              <w:rPr>
                <w:rFonts w:ascii="Arial" w:hAnsi="Arial" w:cs="Arial"/>
                <w:b/>
                <w:noProof/>
                <w:sz w:val="20"/>
                <w:szCs w:val="20"/>
              </w:rPr>
            </w:pPr>
          </w:p>
        </w:tc>
      </w:tr>
      <w:tr w:rsidR="004A2BE3" w:rsidRPr="00543ECA" w14:paraId="3BAB3BE0"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2CA2455C" w14:textId="77777777" w:rsidR="004A2BE3" w:rsidRPr="00543ECA" w:rsidRDefault="004A2BE3" w:rsidP="009F239A">
            <w:pPr>
              <w:rPr>
                <w:rFonts w:ascii="Arial" w:hAnsi="Arial" w:cs="Arial"/>
                <w:b/>
                <w:sz w:val="20"/>
                <w:szCs w:val="20"/>
              </w:rPr>
            </w:pPr>
            <w:r w:rsidRPr="00543ECA">
              <w:rPr>
                <w:rFonts w:ascii="Arial" w:hAnsi="Arial" w:cs="Arial"/>
                <w:b/>
                <w:sz w:val="20"/>
                <w:szCs w:val="20"/>
              </w:rPr>
              <w:t>5.</w:t>
            </w:r>
          </w:p>
        </w:tc>
        <w:tc>
          <w:tcPr>
            <w:tcW w:w="3827" w:type="dxa"/>
            <w:tcBorders>
              <w:top w:val="single" w:sz="6" w:space="0" w:color="auto"/>
              <w:left w:val="single" w:sz="6" w:space="0" w:color="auto"/>
              <w:bottom w:val="single" w:sz="6" w:space="0" w:color="auto"/>
              <w:right w:val="single" w:sz="6" w:space="0" w:color="auto"/>
            </w:tcBorders>
          </w:tcPr>
          <w:p w14:paraId="684BB6A8" w14:textId="77777777" w:rsidR="004A2BE3" w:rsidRPr="00543ECA" w:rsidRDefault="004A2BE3" w:rsidP="009F239A">
            <w:pPr>
              <w:spacing w:line="240" w:lineRule="atLeast"/>
              <w:rPr>
                <w:rFonts w:ascii="Arial" w:hAnsi="Arial" w:cs="Arial"/>
                <w:b/>
                <w:noProof/>
                <w:sz w:val="20"/>
                <w:szCs w:val="20"/>
              </w:rPr>
            </w:pPr>
          </w:p>
        </w:tc>
      </w:tr>
      <w:tr w:rsidR="004A2BE3" w:rsidRPr="00543ECA" w14:paraId="01A45A36"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3324C8FB" w14:textId="77777777" w:rsidR="004A2BE3" w:rsidRPr="00543ECA" w:rsidRDefault="004A2BE3" w:rsidP="009F239A">
            <w:pPr>
              <w:rPr>
                <w:rFonts w:ascii="Arial" w:hAnsi="Arial" w:cs="Arial"/>
                <w:b/>
                <w:sz w:val="20"/>
                <w:szCs w:val="20"/>
              </w:rPr>
            </w:pPr>
            <w:r w:rsidRPr="00543ECA">
              <w:rPr>
                <w:rFonts w:ascii="Arial" w:hAnsi="Arial" w:cs="Arial"/>
                <w:b/>
                <w:sz w:val="20"/>
                <w:szCs w:val="20"/>
              </w:rPr>
              <w:t>6.</w:t>
            </w:r>
          </w:p>
        </w:tc>
        <w:tc>
          <w:tcPr>
            <w:tcW w:w="3827" w:type="dxa"/>
            <w:tcBorders>
              <w:top w:val="single" w:sz="6" w:space="0" w:color="auto"/>
              <w:left w:val="single" w:sz="6" w:space="0" w:color="auto"/>
              <w:bottom w:val="single" w:sz="6" w:space="0" w:color="auto"/>
              <w:right w:val="single" w:sz="6" w:space="0" w:color="auto"/>
            </w:tcBorders>
          </w:tcPr>
          <w:p w14:paraId="253F1F66" w14:textId="77777777" w:rsidR="004A2BE3" w:rsidRPr="00543ECA" w:rsidRDefault="004A2BE3" w:rsidP="009F239A">
            <w:pPr>
              <w:spacing w:line="240" w:lineRule="atLeast"/>
              <w:rPr>
                <w:rFonts w:ascii="Arial" w:hAnsi="Arial" w:cs="Arial"/>
                <w:b/>
                <w:noProof/>
                <w:sz w:val="20"/>
                <w:szCs w:val="20"/>
              </w:rPr>
            </w:pPr>
          </w:p>
        </w:tc>
      </w:tr>
      <w:tr w:rsidR="004A2BE3" w:rsidRPr="00543ECA" w14:paraId="033C4CF2"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1925680A" w14:textId="77777777" w:rsidR="004A2BE3" w:rsidRPr="00543ECA" w:rsidRDefault="004A2BE3" w:rsidP="009F239A">
            <w:pPr>
              <w:rPr>
                <w:rFonts w:ascii="Arial" w:hAnsi="Arial" w:cs="Arial"/>
                <w:b/>
                <w:sz w:val="20"/>
                <w:szCs w:val="20"/>
              </w:rPr>
            </w:pPr>
            <w:r w:rsidRPr="00543ECA">
              <w:rPr>
                <w:rFonts w:ascii="Arial" w:hAnsi="Arial" w:cs="Arial"/>
                <w:b/>
                <w:sz w:val="20"/>
                <w:szCs w:val="20"/>
              </w:rPr>
              <w:t>7.</w:t>
            </w:r>
          </w:p>
        </w:tc>
        <w:tc>
          <w:tcPr>
            <w:tcW w:w="3827" w:type="dxa"/>
            <w:tcBorders>
              <w:top w:val="single" w:sz="6" w:space="0" w:color="auto"/>
              <w:left w:val="single" w:sz="6" w:space="0" w:color="auto"/>
              <w:bottom w:val="single" w:sz="6" w:space="0" w:color="auto"/>
              <w:right w:val="single" w:sz="6" w:space="0" w:color="auto"/>
            </w:tcBorders>
          </w:tcPr>
          <w:p w14:paraId="4B1517BB" w14:textId="77777777" w:rsidR="004A2BE3" w:rsidRPr="00543ECA" w:rsidRDefault="004A2BE3" w:rsidP="009F239A">
            <w:pPr>
              <w:spacing w:line="240" w:lineRule="atLeast"/>
              <w:rPr>
                <w:rFonts w:ascii="Arial" w:hAnsi="Arial" w:cs="Arial"/>
                <w:b/>
                <w:noProof/>
                <w:sz w:val="20"/>
                <w:szCs w:val="20"/>
              </w:rPr>
            </w:pPr>
          </w:p>
        </w:tc>
      </w:tr>
      <w:tr w:rsidR="004A2BE3" w:rsidRPr="00543ECA" w14:paraId="561DECB2" w14:textId="77777777" w:rsidTr="009F239A">
        <w:trPr>
          <w:cantSplit/>
          <w:trHeight w:val="190"/>
          <w:jc w:val="center"/>
        </w:trPr>
        <w:tc>
          <w:tcPr>
            <w:tcW w:w="5388" w:type="dxa"/>
            <w:tcBorders>
              <w:top w:val="single" w:sz="6" w:space="0" w:color="auto"/>
              <w:left w:val="single" w:sz="6" w:space="0" w:color="auto"/>
              <w:bottom w:val="single" w:sz="6" w:space="0" w:color="auto"/>
              <w:right w:val="single" w:sz="6" w:space="0" w:color="auto"/>
            </w:tcBorders>
          </w:tcPr>
          <w:p w14:paraId="3B60A034" w14:textId="77777777" w:rsidR="004A2BE3" w:rsidRPr="00543ECA" w:rsidRDefault="004A2BE3" w:rsidP="009F239A">
            <w:pPr>
              <w:rPr>
                <w:rFonts w:ascii="Arial" w:hAnsi="Arial" w:cs="Arial"/>
                <w:b/>
                <w:sz w:val="20"/>
                <w:szCs w:val="20"/>
              </w:rPr>
            </w:pPr>
            <w:r w:rsidRPr="00543ECA">
              <w:rPr>
                <w:rFonts w:ascii="Arial" w:hAnsi="Arial" w:cs="Arial"/>
                <w:b/>
                <w:sz w:val="20"/>
                <w:szCs w:val="20"/>
              </w:rPr>
              <w:t>8.</w:t>
            </w:r>
          </w:p>
        </w:tc>
        <w:tc>
          <w:tcPr>
            <w:tcW w:w="3827" w:type="dxa"/>
            <w:tcBorders>
              <w:top w:val="single" w:sz="6" w:space="0" w:color="auto"/>
              <w:left w:val="single" w:sz="6" w:space="0" w:color="auto"/>
              <w:bottom w:val="single" w:sz="6" w:space="0" w:color="auto"/>
              <w:right w:val="single" w:sz="6" w:space="0" w:color="auto"/>
            </w:tcBorders>
          </w:tcPr>
          <w:p w14:paraId="04EEBEE4" w14:textId="77777777" w:rsidR="004A2BE3" w:rsidRPr="00543ECA" w:rsidRDefault="004A2BE3" w:rsidP="009F239A">
            <w:pPr>
              <w:spacing w:line="240" w:lineRule="atLeast"/>
              <w:rPr>
                <w:rFonts w:ascii="Arial" w:hAnsi="Arial" w:cs="Arial"/>
                <w:b/>
                <w:noProof/>
                <w:sz w:val="20"/>
                <w:szCs w:val="20"/>
              </w:rPr>
            </w:pPr>
          </w:p>
        </w:tc>
      </w:tr>
    </w:tbl>
    <w:p w14:paraId="550E4786" w14:textId="77777777" w:rsidR="004A2BE3" w:rsidRDefault="004A2BE3" w:rsidP="004A2BE3">
      <w:pPr>
        <w:jc w:val="both"/>
        <w:rPr>
          <w:rFonts w:ascii="Arial" w:hAnsi="Arial" w:cs="Arial"/>
          <w:sz w:val="20"/>
          <w:szCs w:val="20"/>
        </w:rPr>
      </w:pPr>
    </w:p>
    <w:p w14:paraId="1FDAB7DF" w14:textId="77777777" w:rsidR="004A2BE3" w:rsidRDefault="004A2BE3" w:rsidP="004A2BE3">
      <w:pPr>
        <w:jc w:val="both"/>
        <w:rPr>
          <w:rFonts w:ascii="Arial" w:hAnsi="Arial" w:cs="Arial"/>
          <w:sz w:val="20"/>
          <w:szCs w:val="20"/>
        </w:rPr>
      </w:pPr>
    </w:p>
    <w:p w14:paraId="24CCB7D6" w14:textId="77777777" w:rsidR="004A2BE3" w:rsidRPr="001D2B5B" w:rsidRDefault="004A2BE3" w:rsidP="004A2BE3">
      <w:pPr>
        <w:jc w:val="both"/>
        <w:rPr>
          <w:rFonts w:ascii="Arial" w:hAnsi="Arial" w:cs="Arial"/>
          <w:sz w:val="20"/>
          <w:szCs w:val="20"/>
        </w:rPr>
      </w:pPr>
      <w:r w:rsidRPr="001D2B5B">
        <w:rPr>
          <w:rFonts w:ascii="Arial" w:hAnsi="Arial" w:cs="Arial"/>
          <w:sz w:val="20"/>
          <w:szCs w:val="20"/>
        </w:rPr>
        <w:t>Ponudnik mora v okviru zahtev naročnika imenovati oz. zagotoviti:</w:t>
      </w:r>
    </w:p>
    <w:p w14:paraId="5CB54DB4" w14:textId="77777777" w:rsidR="004A2BE3" w:rsidRPr="007B7919" w:rsidRDefault="004A2BE3" w:rsidP="004A2BE3">
      <w:pPr>
        <w:pStyle w:val="Odstavekseznama"/>
        <w:numPr>
          <w:ilvl w:val="0"/>
          <w:numId w:val="34"/>
        </w:numPr>
        <w:contextualSpacing/>
        <w:jc w:val="both"/>
        <w:rPr>
          <w:rFonts w:ascii="Arial" w:hAnsi="Arial" w:cs="Arial"/>
          <w:sz w:val="20"/>
        </w:rPr>
      </w:pPr>
      <w:r w:rsidRPr="001D2B5B">
        <w:rPr>
          <w:rFonts w:ascii="Arial" w:hAnsi="Arial" w:cs="Arial"/>
          <w:sz w:val="20"/>
        </w:rPr>
        <w:t xml:space="preserve">vsaj 2 </w:t>
      </w:r>
      <w:r w:rsidRPr="007B7919">
        <w:rPr>
          <w:rFonts w:ascii="Arial" w:hAnsi="Arial" w:cs="Arial"/>
          <w:sz w:val="20"/>
        </w:rPr>
        <w:t xml:space="preserve">zdravnika (vsaj 1 specialist fizikalne in rehabilitacijske medicine), </w:t>
      </w:r>
    </w:p>
    <w:p w14:paraId="3272DEBD" w14:textId="5847821A" w:rsidR="004A2BE3" w:rsidRPr="007B7919" w:rsidRDefault="004A2BE3" w:rsidP="004A2BE3">
      <w:pPr>
        <w:pStyle w:val="Odstavekseznama"/>
        <w:numPr>
          <w:ilvl w:val="0"/>
          <w:numId w:val="34"/>
        </w:numPr>
        <w:contextualSpacing/>
        <w:jc w:val="both"/>
        <w:rPr>
          <w:rFonts w:ascii="Arial" w:hAnsi="Arial" w:cs="Arial"/>
          <w:sz w:val="20"/>
        </w:rPr>
      </w:pPr>
      <w:r w:rsidRPr="007B7919">
        <w:rPr>
          <w:rFonts w:ascii="Arial" w:hAnsi="Arial" w:cs="Arial"/>
          <w:sz w:val="20"/>
        </w:rPr>
        <w:t>vsaj 8 fizioterapevtov</w:t>
      </w:r>
      <w:r w:rsidR="001B1510" w:rsidRPr="007B7919">
        <w:rPr>
          <w:rFonts w:ascii="Arial" w:hAnsi="Arial" w:cs="Arial"/>
          <w:sz w:val="20"/>
        </w:rPr>
        <w:t xml:space="preserve"> in / ali kineziologov</w:t>
      </w:r>
      <w:r w:rsidRPr="007B7919">
        <w:rPr>
          <w:rFonts w:ascii="Arial" w:hAnsi="Arial" w:cs="Arial"/>
          <w:sz w:val="20"/>
        </w:rPr>
        <w:t>.</w:t>
      </w:r>
    </w:p>
    <w:p w14:paraId="7BD7C529" w14:textId="77777777" w:rsidR="004A2BE3" w:rsidRPr="001D2B5B" w:rsidRDefault="004A2BE3" w:rsidP="004A2BE3">
      <w:pPr>
        <w:pStyle w:val="Odstavekseznama"/>
        <w:ind w:left="720"/>
        <w:contextualSpacing/>
        <w:jc w:val="both"/>
        <w:rPr>
          <w:rFonts w:ascii="Arial" w:hAnsi="Arial" w:cs="Arial"/>
          <w:sz w:val="20"/>
        </w:rPr>
      </w:pPr>
    </w:p>
    <w:p w14:paraId="1FB3A132" w14:textId="77777777" w:rsidR="004A2BE3" w:rsidRPr="008A268E" w:rsidRDefault="004A2BE3" w:rsidP="004A2BE3">
      <w:pPr>
        <w:contextualSpacing/>
        <w:jc w:val="both"/>
        <w:rPr>
          <w:rFonts w:ascii="Arial" w:hAnsi="Arial" w:cs="Arial"/>
          <w:color w:val="00B050"/>
          <w:sz w:val="20"/>
          <w:szCs w:val="20"/>
        </w:rPr>
      </w:pPr>
      <w:r w:rsidRPr="001D2B5B">
        <w:rPr>
          <w:rFonts w:ascii="Arial" w:hAnsi="Arial" w:cs="Arial"/>
          <w:sz w:val="20"/>
          <w:szCs w:val="20"/>
        </w:rPr>
        <w:t>Izjavljamo, da ima zdravstveno osebje, ki bo izvajalo program zdravstvene preventive</w:t>
      </w:r>
      <w:r>
        <w:rPr>
          <w:rFonts w:ascii="Arial" w:hAnsi="Arial" w:cs="Arial"/>
          <w:color w:val="00B050"/>
          <w:sz w:val="20"/>
          <w:szCs w:val="20"/>
        </w:rPr>
        <w:t>,</w:t>
      </w:r>
      <w:r w:rsidRPr="001D2B5B">
        <w:rPr>
          <w:rFonts w:ascii="Arial" w:hAnsi="Arial" w:cs="Arial"/>
          <w:sz w:val="20"/>
          <w:szCs w:val="20"/>
        </w:rPr>
        <w:t xml:space="preserve"> izkušnje z obravnavo mišično-skeletnih bolezni in težav</w:t>
      </w:r>
      <w:r>
        <w:rPr>
          <w:rFonts w:ascii="Arial" w:hAnsi="Arial" w:cs="Arial"/>
          <w:color w:val="00B050"/>
          <w:sz w:val="20"/>
          <w:szCs w:val="20"/>
        </w:rPr>
        <w:t>.</w:t>
      </w:r>
    </w:p>
    <w:p w14:paraId="493BB2D6" w14:textId="77777777" w:rsidR="004A2BE3" w:rsidRPr="001D2B5B" w:rsidRDefault="004A2BE3" w:rsidP="004A2BE3">
      <w:pPr>
        <w:spacing w:after="160" w:line="259" w:lineRule="auto"/>
        <w:contextualSpacing/>
        <w:jc w:val="both"/>
        <w:rPr>
          <w:rFonts w:ascii="Arial" w:eastAsia="Calibri" w:hAnsi="Arial" w:cs="Arial"/>
          <w:sz w:val="20"/>
          <w:szCs w:val="20"/>
          <w:lang w:eastAsia="en-US"/>
        </w:rPr>
      </w:pPr>
    </w:p>
    <w:p w14:paraId="12489403" w14:textId="77777777" w:rsidR="004A2BE3" w:rsidRPr="002E1BD5" w:rsidRDefault="004A2BE3" w:rsidP="004A2BE3">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 xml:space="preserve">Izjavljamo, da bo udeležencem programa zdravstvene preventive zagotovljena individualna in ciljno usmerjena obravnava. </w:t>
      </w:r>
    </w:p>
    <w:p w14:paraId="0562E985" w14:textId="77777777" w:rsidR="004A2BE3" w:rsidRPr="001D2B5B" w:rsidRDefault="004A2BE3" w:rsidP="004A2BE3">
      <w:pPr>
        <w:spacing w:after="160" w:line="259" w:lineRule="auto"/>
        <w:contextualSpacing/>
        <w:jc w:val="both"/>
        <w:rPr>
          <w:rFonts w:ascii="Arial" w:eastAsia="Calibri" w:hAnsi="Arial" w:cs="Arial"/>
          <w:sz w:val="20"/>
          <w:szCs w:val="20"/>
          <w:lang w:eastAsia="en-US"/>
        </w:rPr>
      </w:pPr>
    </w:p>
    <w:p w14:paraId="3EA55029" w14:textId="77777777" w:rsidR="004A2BE3" w:rsidRPr="002E1BD5" w:rsidRDefault="004A2BE3" w:rsidP="004A2BE3">
      <w:pPr>
        <w:spacing w:after="160" w:line="259" w:lineRule="auto"/>
        <w:contextualSpacing/>
        <w:jc w:val="both"/>
        <w:rPr>
          <w:rFonts w:ascii="Arial" w:eastAsia="Calibri" w:hAnsi="Arial" w:cs="Arial"/>
          <w:sz w:val="20"/>
          <w:szCs w:val="20"/>
          <w:lang w:eastAsia="en-US"/>
        </w:rPr>
      </w:pPr>
      <w:r w:rsidRPr="002E1BD5">
        <w:rPr>
          <w:rFonts w:ascii="Arial" w:eastAsia="Calibri" w:hAnsi="Arial" w:cs="Arial"/>
          <w:sz w:val="20"/>
          <w:szCs w:val="20"/>
          <w:lang w:eastAsia="en-US"/>
        </w:rPr>
        <w:t>Manualne tehnike in fizikalne terapije so v skladu z najnovejšimi zdravstveno-preventivnimi</w:t>
      </w:r>
      <w:r>
        <w:rPr>
          <w:rFonts w:ascii="Arial" w:eastAsia="Calibri" w:hAnsi="Arial" w:cs="Arial"/>
          <w:sz w:val="20"/>
          <w:szCs w:val="20"/>
          <w:lang w:eastAsia="en-US"/>
        </w:rPr>
        <w:t xml:space="preserve"> </w:t>
      </w:r>
      <w:r w:rsidRPr="002E1BD5">
        <w:rPr>
          <w:rFonts w:ascii="Arial" w:eastAsia="Calibri" w:hAnsi="Arial" w:cs="Arial"/>
          <w:sz w:val="20"/>
          <w:szCs w:val="20"/>
          <w:lang w:eastAsia="en-US"/>
        </w:rPr>
        <w:t>in rehabilitacijskimi smernicami/doktrinami za preprečevanje in zdravljenje mišično-skeletnih težav in bolezni, zato se osebje, ki bo izvajalo program zdravstvene preventive, redno strokovno izpopolnjuje.</w:t>
      </w:r>
    </w:p>
    <w:p w14:paraId="6700FB40" w14:textId="77777777" w:rsidR="004A2BE3" w:rsidRPr="002E1BD5" w:rsidRDefault="004A2BE3" w:rsidP="004A2BE3">
      <w:pPr>
        <w:jc w:val="both"/>
        <w:rPr>
          <w:rFonts w:ascii="Arial" w:eastAsia="Calibri" w:hAnsi="Arial" w:cs="Arial"/>
          <w:sz w:val="20"/>
          <w:szCs w:val="20"/>
          <w:lang w:eastAsia="en-US"/>
        </w:rPr>
      </w:pPr>
    </w:p>
    <w:p w14:paraId="2BB3B598" w14:textId="77777777" w:rsidR="004A2BE3" w:rsidRPr="00543ECA" w:rsidRDefault="004A2BE3" w:rsidP="004A2BE3">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Navedeni podatki so resnični in smo jih, če bo naročnik tako zahteval, pripravljeni dokazati s predložitvijo ustreznih dokazil oziroma potrdil.</w:t>
      </w:r>
      <w:r w:rsidRPr="00543ECA">
        <w:t xml:space="preserve"> </w:t>
      </w:r>
      <w:r w:rsidRPr="00543ECA">
        <w:rPr>
          <w:rFonts w:ascii="Arial" w:eastAsia="Calibri" w:hAnsi="Arial" w:cs="Arial"/>
          <w:sz w:val="20"/>
          <w:szCs w:val="20"/>
          <w:lang w:eastAsia="en-US"/>
        </w:rPr>
        <w:t>Naročnik si pridružuje pravico preveriti resničnost navedb glede navedenih podatkov o osebju oz. zahtevati dodatna dokazila v zvezi z dokazovanjem izpolnjevanja pogojev kadrovske sposobnosti, določenih v tej razpisni dokumentaciji.</w:t>
      </w:r>
    </w:p>
    <w:p w14:paraId="284A5EEA" w14:textId="77777777" w:rsidR="004A2BE3" w:rsidRPr="00543ECA" w:rsidRDefault="004A2BE3" w:rsidP="004A2BE3">
      <w:pPr>
        <w:spacing w:after="160" w:line="259" w:lineRule="auto"/>
        <w:jc w:val="both"/>
        <w:rPr>
          <w:rFonts w:ascii="Arial" w:eastAsia="Calibri" w:hAnsi="Arial" w:cs="Arial"/>
          <w:sz w:val="20"/>
          <w:szCs w:val="20"/>
          <w:lang w:eastAsia="en-US"/>
        </w:rPr>
      </w:pPr>
      <w:r w:rsidRPr="00543ECA">
        <w:rPr>
          <w:rFonts w:ascii="Arial" w:eastAsia="Calibri" w:hAnsi="Arial" w:cs="Arial"/>
          <w:sz w:val="20"/>
          <w:szCs w:val="20"/>
          <w:lang w:eastAsia="en-US"/>
        </w:rPr>
        <w:t>Osebje, s katerimi ponudnik izkazuje ustrezno kadrovsko usposobljenost, mora tudi dejansko sodelovati pri izvedbi pogodbenih obveznosti. V primeru spremembe iz opravičljivih razlogov mora ponudnik zagotoviti osebje, ki izpolnjuje zgoraj navedene zahteve in pridobiti soglasje naročnika.</w:t>
      </w:r>
    </w:p>
    <w:p w14:paraId="4827F08D" w14:textId="77777777" w:rsidR="004A2BE3" w:rsidRPr="00543ECA" w:rsidRDefault="004A2BE3" w:rsidP="004A2BE3">
      <w:pPr>
        <w:autoSpaceDE w:val="0"/>
        <w:autoSpaceDN w:val="0"/>
        <w:adjustRightInd w:val="0"/>
        <w:spacing w:after="160" w:line="252" w:lineRule="auto"/>
        <w:jc w:val="right"/>
        <w:rPr>
          <w:rFonts w:ascii="Arial" w:hAnsi="Arial" w:cs="Arial"/>
          <w:b/>
          <w:sz w:val="20"/>
          <w:szCs w:val="20"/>
        </w:rPr>
      </w:pPr>
    </w:p>
    <w:p w14:paraId="3F443E3E" w14:textId="77777777" w:rsidR="004A2BE3" w:rsidRPr="00543ECA" w:rsidRDefault="004A2BE3" w:rsidP="004A2BE3">
      <w:pPr>
        <w:autoSpaceDE w:val="0"/>
        <w:autoSpaceDN w:val="0"/>
        <w:adjustRightInd w:val="0"/>
        <w:jc w:val="both"/>
        <w:rPr>
          <w:rFonts w:ascii="Arial" w:hAnsi="Arial" w:cs="Arial"/>
          <w:sz w:val="20"/>
          <w:szCs w:val="20"/>
        </w:r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3814B561" w14:textId="77777777" w:rsidR="004A2BE3" w:rsidRPr="00513FBA" w:rsidRDefault="004A2BE3" w:rsidP="004A2BE3">
      <w:pPr>
        <w:autoSpaceDE w:val="0"/>
        <w:autoSpaceDN w:val="0"/>
        <w:adjustRightInd w:val="0"/>
        <w:jc w:val="both"/>
        <w:rPr>
          <w:rFonts w:ascii="Arial" w:hAnsi="Arial" w:cs="Arial"/>
          <w:sz w:val="20"/>
          <w:szCs w:val="20"/>
        </w:rPr>
      </w:pPr>
    </w:p>
    <w:p w14:paraId="32C63CB9" w14:textId="77777777" w:rsidR="006D150E" w:rsidRDefault="006D150E" w:rsidP="007F00B6">
      <w:pPr>
        <w:ind w:left="720" w:right="50"/>
        <w:contextualSpacing/>
        <w:jc w:val="right"/>
        <w:rPr>
          <w:rFonts w:ascii="Arial" w:hAnsi="Arial" w:cs="Arial"/>
          <w:b/>
          <w:sz w:val="20"/>
          <w:szCs w:val="20"/>
        </w:rPr>
      </w:pPr>
    </w:p>
    <w:p w14:paraId="7B63D775" w14:textId="77777777" w:rsidR="006D150E" w:rsidRDefault="006D150E" w:rsidP="007F00B6">
      <w:pPr>
        <w:ind w:left="720" w:right="50"/>
        <w:contextualSpacing/>
        <w:jc w:val="right"/>
        <w:rPr>
          <w:rFonts w:ascii="Arial" w:hAnsi="Arial" w:cs="Arial"/>
          <w:b/>
          <w:sz w:val="20"/>
          <w:szCs w:val="20"/>
        </w:rPr>
      </w:pPr>
    </w:p>
    <w:p w14:paraId="7DC7A5E9" w14:textId="77777777" w:rsidR="006D150E" w:rsidRDefault="006D150E" w:rsidP="007F00B6">
      <w:pPr>
        <w:ind w:left="720" w:right="50"/>
        <w:contextualSpacing/>
        <w:jc w:val="right"/>
        <w:rPr>
          <w:rFonts w:ascii="Arial" w:hAnsi="Arial" w:cs="Arial"/>
          <w:b/>
          <w:sz w:val="20"/>
          <w:szCs w:val="20"/>
        </w:rPr>
      </w:pPr>
    </w:p>
    <w:p w14:paraId="5A02843B" w14:textId="77777777" w:rsidR="006D150E" w:rsidRDefault="006D150E" w:rsidP="007F00B6">
      <w:pPr>
        <w:ind w:left="720" w:right="50"/>
        <w:contextualSpacing/>
        <w:jc w:val="right"/>
        <w:rPr>
          <w:rFonts w:ascii="Arial" w:hAnsi="Arial" w:cs="Arial"/>
          <w:b/>
          <w:sz w:val="20"/>
          <w:szCs w:val="20"/>
        </w:rPr>
      </w:pPr>
    </w:p>
    <w:p w14:paraId="2EA934B9" w14:textId="77777777" w:rsidR="006D150E" w:rsidRDefault="006D150E" w:rsidP="007F00B6">
      <w:pPr>
        <w:ind w:left="720" w:right="50"/>
        <w:contextualSpacing/>
        <w:jc w:val="right"/>
        <w:rPr>
          <w:rFonts w:ascii="Arial" w:hAnsi="Arial" w:cs="Arial"/>
          <w:b/>
          <w:sz w:val="20"/>
          <w:szCs w:val="20"/>
        </w:rPr>
      </w:pPr>
    </w:p>
    <w:p w14:paraId="562FB7CF" w14:textId="77777777" w:rsidR="006D150E" w:rsidRDefault="006D150E" w:rsidP="007F00B6">
      <w:pPr>
        <w:ind w:left="720" w:right="50"/>
        <w:contextualSpacing/>
        <w:jc w:val="right"/>
        <w:rPr>
          <w:rFonts w:ascii="Arial" w:hAnsi="Arial" w:cs="Arial"/>
          <w:b/>
          <w:sz w:val="20"/>
          <w:szCs w:val="20"/>
        </w:rPr>
      </w:pPr>
    </w:p>
    <w:p w14:paraId="6EDA5E93" w14:textId="77777777" w:rsidR="006D150E" w:rsidRDefault="006D150E" w:rsidP="007F00B6">
      <w:pPr>
        <w:ind w:left="720" w:right="50"/>
        <w:contextualSpacing/>
        <w:jc w:val="right"/>
        <w:rPr>
          <w:rFonts w:ascii="Arial" w:hAnsi="Arial" w:cs="Arial"/>
          <w:b/>
          <w:sz w:val="20"/>
          <w:szCs w:val="20"/>
        </w:rPr>
      </w:pPr>
    </w:p>
    <w:p w14:paraId="09CA8733" w14:textId="77777777" w:rsidR="006D150E" w:rsidRDefault="006D150E" w:rsidP="007F00B6">
      <w:pPr>
        <w:ind w:left="720" w:right="50"/>
        <w:contextualSpacing/>
        <w:jc w:val="right"/>
        <w:rPr>
          <w:rFonts w:ascii="Arial" w:hAnsi="Arial" w:cs="Arial"/>
          <w:b/>
          <w:sz w:val="20"/>
          <w:szCs w:val="20"/>
        </w:rPr>
      </w:pPr>
    </w:p>
    <w:p w14:paraId="683AEBFC" w14:textId="77777777" w:rsidR="006D150E" w:rsidRDefault="006D150E" w:rsidP="007F00B6">
      <w:pPr>
        <w:ind w:left="720" w:right="50"/>
        <w:contextualSpacing/>
        <w:jc w:val="right"/>
        <w:rPr>
          <w:rFonts w:ascii="Arial" w:hAnsi="Arial" w:cs="Arial"/>
          <w:b/>
          <w:sz w:val="20"/>
          <w:szCs w:val="20"/>
        </w:rPr>
      </w:pPr>
    </w:p>
    <w:p w14:paraId="2F98D992" w14:textId="77777777" w:rsidR="006D150E" w:rsidRDefault="006D150E" w:rsidP="007F00B6">
      <w:pPr>
        <w:ind w:left="720" w:right="50"/>
        <w:contextualSpacing/>
        <w:jc w:val="right"/>
        <w:rPr>
          <w:rFonts w:ascii="Arial" w:hAnsi="Arial" w:cs="Arial"/>
          <w:b/>
          <w:sz w:val="20"/>
          <w:szCs w:val="20"/>
        </w:rPr>
      </w:pPr>
    </w:p>
    <w:p w14:paraId="3B382C94" w14:textId="77777777" w:rsidR="006D150E" w:rsidRDefault="006D150E" w:rsidP="007F00B6">
      <w:pPr>
        <w:ind w:left="720" w:right="50"/>
        <w:contextualSpacing/>
        <w:jc w:val="right"/>
        <w:rPr>
          <w:rFonts w:ascii="Arial" w:hAnsi="Arial" w:cs="Arial"/>
          <w:b/>
          <w:sz w:val="20"/>
          <w:szCs w:val="20"/>
        </w:rPr>
      </w:pPr>
    </w:p>
    <w:p w14:paraId="7222A9A5" w14:textId="77777777" w:rsidR="006D150E" w:rsidRDefault="006D150E" w:rsidP="007F00B6">
      <w:pPr>
        <w:ind w:left="720" w:right="50"/>
        <w:contextualSpacing/>
        <w:jc w:val="right"/>
        <w:rPr>
          <w:rFonts w:ascii="Arial" w:hAnsi="Arial" w:cs="Arial"/>
          <w:b/>
          <w:sz w:val="20"/>
          <w:szCs w:val="20"/>
        </w:rPr>
      </w:pPr>
    </w:p>
    <w:p w14:paraId="5CFF98F2" w14:textId="77777777" w:rsidR="006D150E" w:rsidRDefault="006D150E" w:rsidP="007F00B6">
      <w:pPr>
        <w:ind w:left="720" w:right="50"/>
        <w:contextualSpacing/>
        <w:jc w:val="right"/>
        <w:rPr>
          <w:rFonts w:ascii="Arial" w:hAnsi="Arial" w:cs="Arial"/>
          <w:b/>
          <w:sz w:val="20"/>
          <w:szCs w:val="20"/>
        </w:rPr>
      </w:pPr>
    </w:p>
    <w:p w14:paraId="6718B491" w14:textId="77777777" w:rsidR="006D150E" w:rsidRDefault="006D150E" w:rsidP="007F00B6">
      <w:pPr>
        <w:ind w:left="720" w:right="50"/>
        <w:contextualSpacing/>
        <w:jc w:val="right"/>
        <w:rPr>
          <w:rFonts w:ascii="Arial" w:hAnsi="Arial" w:cs="Arial"/>
          <w:b/>
          <w:sz w:val="20"/>
          <w:szCs w:val="20"/>
        </w:rPr>
      </w:pPr>
    </w:p>
    <w:p w14:paraId="16D47064" w14:textId="77777777" w:rsidR="006D150E" w:rsidRDefault="006D150E"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66A70946" w14:textId="77777777" w:rsidR="00E92C87" w:rsidRDefault="00E92C87" w:rsidP="007F00B6">
      <w:pPr>
        <w:ind w:left="720" w:right="50"/>
        <w:contextualSpacing/>
        <w:jc w:val="right"/>
        <w:rPr>
          <w:rFonts w:ascii="Arial" w:hAnsi="Arial" w:cs="Arial"/>
          <w:b/>
          <w:sz w:val="20"/>
          <w:szCs w:val="20"/>
        </w:rPr>
      </w:pPr>
    </w:p>
    <w:p w14:paraId="10995771" w14:textId="77777777" w:rsidR="00E92C87" w:rsidRDefault="00E92C87" w:rsidP="007F00B6">
      <w:pPr>
        <w:ind w:left="720" w:right="50"/>
        <w:contextualSpacing/>
        <w:jc w:val="right"/>
        <w:rPr>
          <w:rFonts w:ascii="Arial" w:hAnsi="Arial" w:cs="Arial"/>
          <w:b/>
          <w:sz w:val="20"/>
          <w:szCs w:val="20"/>
        </w:rPr>
      </w:pPr>
    </w:p>
    <w:p w14:paraId="01F8B110" w14:textId="77777777" w:rsidR="00E92C87" w:rsidRDefault="00E92C87" w:rsidP="007F00B6">
      <w:pPr>
        <w:ind w:left="720" w:right="50"/>
        <w:contextualSpacing/>
        <w:jc w:val="right"/>
        <w:rPr>
          <w:rFonts w:ascii="Arial" w:hAnsi="Arial" w:cs="Arial"/>
          <w:b/>
          <w:sz w:val="20"/>
          <w:szCs w:val="20"/>
        </w:rPr>
      </w:pPr>
    </w:p>
    <w:p w14:paraId="63EC2E89" w14:textId="77777777" w:rsidR="00E92C87" w:rsidRDefault="00E92C87" w:rsidP="007F00B6">
      <w:pPr>
        <w:ind w:left="720" w:right="50"/>
        <w:contextualSpacing/>
        <w:jc w:val="right"/>
        <w:rPr>
          <w:rFonts w:ascii="Arial" w:hAnsi="Arial" w:cs="Arial"/>
          <w:b/>
          <w:sz w:val="20"/>
          <w:szCs w:val="20"/>
        </w:rPr>
      </w:pPr>
    </w:p>
    <w:p w14:paraId="1465EFEB" w14:textId="77777777" w:rsidR="00E92C87" w:rsidRDefault="00E92C87" w:rsidP="007F00B6">
      <w:pPr>
        <w:ind w:left="720" w:right="50"/>
        <w:contextualSpacing/>
        <w:jc w:val="right"/>
        <w:rPr>
          <w:rFonts w:ascii="Arial" w:hAnsi="Arial" w:cs="Arial"/>
          <w:b/>
          <w:sz w:val="20"/>
          <w:szCs w:val="20"/>
        </w:rPr>
      </w:pPr>
    </w:p>
    <w:p w14:paraId="4EC09B72" w14:textId="7777777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5</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E183A35" w14:textId="77777777" w:rsidR="004A2BE3" w:rsidRPr="00916166" w:rsidRDefault="004A2BE3" w:rsidP="004A2BE3">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127DDC46" w14:textId="77777777" w:rsidR="004A2BE3" w:rsidRPr="00916166" w:rsidRDefault="004A2BE3" w:rsidP="004A2BE3">
      <w:pPr>
        <w:jc w:val="both"/>
        <w:rPr>
          <w:rFonts w:ascii="Arial" w:hAnsi="Arial" w:cs="Arial"/>
          <w:b/>
          <w:sz w:val="20"/>
          <w:szCs w:val="20"/>
        </w:rPr>
      </w:pPr>
    </w:p>
    <w:p w14:paraId="017814D1" w14:textId="77777777" w:rsidR="004A2BE3" w:rsidRPr="00916166" w:rsidRDefault="004A2BE3" w:rsidP="004A2BE3">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76C34FEB"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DDDAD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ki jo zastopa  </w:t>
      </w:r>
    </w:p>
    <w:p w14:paraId="032141D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(v nadaljevanju besedila: naročnik)</w:t>
      </w:r>
    </w:p>
    <w:p w14:paraId="2DE7F035" w14:textId="77777777" w:rsidR="004A2BE3" w:rsidRDefault="004A2BE3" w:rsidP="004A2BE3">
      <w:pPr>
        <w:jc w:val="both"/>
        <w:rPr>
          <w:rFonts w:ascii="Arial" w:hAnsi="Arial" w:cs="Arial"/>
          <w:sz w:val="20"/>
          <w:szCs w:val="20"/>
        </w:rPr>
      </w:pPr>
    </w:p>
    <w:p w14:paraId="35F6FAF2" w14:textId="77777777" w:rsidR="004A2BE3" w:rsidRPr="00916166" w:rsidRDefault="004A2BE3" w:rsidP="004A2BE3">
      <w:pPr>
        <w:jc w:val="both"/>
        <w:rPr>
          <w:rFonts w:ascii="Arial" w:hAnsi="Arial" w:cs="Arial"/>
          <w:sz w:val="20"/>
          <w:szCs w:val="20"/>
        </w:rPr>
      </w:pPr>
    </w:p>
    <w:p w14:paraId="5F05F0A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in</w:t>
      </w:r>
    </w:p>
    <w:p w14:paraId="01EE0F3D" w14:textId="77777777" w:rsidR="004A2BE3" w:rsidRDefault="004A2BE3" w:rsidP="004A2BE3">
      <w:pPr>
        <w:jc w:val="both"/>
        <w:rPr>
          <w:rFonts w:ascii="Arial" w:hAnsi="Arial" w:cs="Arial"/>
          <w:sz w:val="20"/>
          <w:szCs w:val="20"/>
        </w:rPr>
      </w:pPr>
    </w:p>
    <w:p w14:paraId="24CB3F19" w14:textId="77777777" w:rsidR="004A2BE3" w:rsidRPr="00916166" w:rsidRDefault="004A2BE3" w:rsidP="004A2BE3">
      <w:pPr>
        <w:jc w:val="both"/>
        <w:rPr>
          <w:rFonts w:ascii="Arial" w:hAnsi="Arial" w:cs="Arial"/>
          <w:sz w:val="20"/>
          <w:szCs w:val="20"/>
        </w:rPr>
      </w:pPr>
    </w:p>
    <w:p w14:paraId="244074CF"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w:t>
      </w:r>
    </w:p>
    <w:p w14:paraId="57CDE1B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Transakcijski račun:  </w:t>
      </w:r>
    </w:p>
    <w:p w14:paraId="105841DC"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Mat. št.:</w:t>
      </w:r>
    </w:p>
    <w:p w14:paraId="24E3406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Identifikacijska številka za DDV:</w:t>
      </w:r>
    </w:p>
    <w:p w14:paraId="3D29B091"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ki ga zastopa…………….</w:t>
      </w:r>
    </w:p>
    <w:p w14:paraId="036770A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3259CFE6" w14:textId="77777777" w:rsidR="004A2BE3" w:rsidRDefault="004A2BE3" w:rsidP="004A2BE3">
      <w:pPr>
        <w:spacing w:after="160" w:line="252" w:lineRule="auto"/>
        <w:jc w:val="both"/>
        <w:rPr>
          <w:rFonts w:ascii="Arial" w:hAnsi="Arial" w:cs="Arial"/>
          <w:sz w:val="20"/>
          <w:szCs w:val="20"/>
        </w:rPr>
      </w:pPr>
    </w:p>
    <w:p w14:paraId="3A896F7D" w14:textId="77777777" w:rsidR="004A2BE3" w:rsidRPr="00916166" w:rsidRDefault="004A2BE3" w:rsidP="004A2BE3">
      <w:pPr>
        <w:spacing w:after="160" w:line="252" w:lineRule="auto"/>
        <w:jc w:val="both"/>
        <w:rPr>
          <w:rFonts w:ascii="Arial" w:hAnsi="Arial" w:cs="Arial"/>
          <w:sz w:val="20"/>
          <w:szCs w:val="20"/>
        </w:rPr>
      </w:pPr>
    </w:p>
    <w:p w14:paraId="4586EC72" w14:textId="77777777" w:rsidR="004A2BE3" w:rsidRDefault="004A2BE3" w:rsidP="004A2BE3">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6429A9AD" w14:textId="77777777" w:rsidR="004A2BE3" w:rsidRPr="00916166" w:rsidRDefault="004A2BE3" w:rsidP="004A2BE3">
      <w:pPr>
        <w:spacing w:after="160" w:line="252" w:lineRule="auto"/>
        <w:jc w:val="both"/>
        <w:rPr>
          <w:rFonts w:ascii="Arial" w:hAnsi="Arial" w:cs="Arial"/>
          <w:sz w:val="20"/>
          <w:szCs w:val="20"/>
        </w:rPr>
      </w:pPr>
    </w:p>
    <w:p w14:paraId="2D5F5101" w14:textId="77777777" w:rsidR="004A2BE3" w:rsidRPr="00513FBA" w:rsidRDefault="004A2BE3" w:rsidP="004A2BE3">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3CB35035" w14:textId="77777777" w:rsidR="004A2BE3" w:rsidRPr="00513FBA" w:rsidRDefault="004A2BE3" w:rsidP="004A2BE3">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Pr>
          <w:rFonts w:ascii="Arial" w:hAnsi="Arial" w:cs="Arial"/>
          <w:spacing w:val="-6"/>
          <w:sz w:val="20"/>
          <w:szCs w:val="20"/>
        </w:rPr>
        <w:t xml:space="preserve">po odprtem postopku (40. člen </w:t>
      </w:r>
      <w:r w:rsidRPr="00543ECA">
        <w:rPr>
          <w:rFonts w:ascii="Arial" w:hAnsi="Arial" w:cs="Arial"/>
          <w:spacing w:val="-6"/>
          <w:sz w:val="20"/>
          <w:szCs w:val="20"/>
        </w:rPr>
        <w:t xml:space="preserve">Zakona o javnem naročanju; Uradni list RS, št. 91/2015,  14/2018, 121/2021, 10/2022, 74/2022 – </w:t>
      </w:r>
      <w:proofErr w:type="spellStart"/>
      <w:r w:rsidRPr="00543ECA">
        <w:rPr>
          <w:rFonts w:ascii="Arial" w:hAnsi="Arial" w:cs="Arial"/>
          <w:spacing w:val="-6"/>
          <w:sz w:val="20"/>
          <w:szCs w:val="20"/>
        </w:rPr>
        <w:t>odl</w:t>
      </w:r>
      <w:proofErr w:type="spellEnd"/>
      <w:r w:rsidRPr="00543ECA">
        <w:rPr>
          <w:rFonts w:ascii="Arial" w:hAnsi="Arial" w:cs="Arial"/>
          <w:spacing w:val="-6"/>
          <w:sz w:val="20"/>
          <w:szCs w:val="20"/>
        </w:rPr>
        <w:t xml:space="preserve">. US in 100/22 – ZNUZSZS; </w:t>
      </w:r>
      <w:r>
        <w:rPr>
          <w:rFonts w:ascii="Arial" w:hAnsi="Arial" w:cs="Arial"/>
          <w:spacing w:val="-6"/>
          <w:sz w:val="20"/>
          <w:szCs w:val="20"/>
        </w:rPr>
        <w:t xml:space="preserve">ZJN-3) </w:t>
      </w:r>
      <w:r w:rsidRPr="00513FBA">
        <w:rPr>
          <w:rFonts w:ascii="Arial" w:hAnsi="Arial" w:cs="Arial"/>
          <w:spacing w:val="-6"/>
          <w:sz w:val="20"/>
          <w:szCs w:val="20"/>
        </w:rPr>
        <w:t>»</w:t>
      </w:r>
      <w:r>
        <w:rPr>
          <w:rFonts w:ascii="Arial" w:hAnsi="Arial" w:cs="Arial"/>
          <w:sz w:val="20"/>
          <w:szCs w:val="20"/>
        </w:rPr>
        <w:t>Z</w:t>
      </w:r>
      <w:r>
        <w:rPr>
          <w:rFonts w:ascii="Arial" w:hAnsi="Arial" w:cs="Arial"/>
          <w:sz w:val="20"/>
          <w:szCs w:val="20"/>
          <w:lang w:val="pl-PL"/>
        </w:rPr>
        <w:t>dravstvena preventiva v termalnem zdravilišču</w:t>
      </w:r>
      <w:r w:rsidRPr="00513FBA">
        <w:rPr>
          <w:rFonts w:ascii="Arial" w:hAnsi="Arial" w:cs="Arial"/>
          <w:spacing w:val="-6"/>
          <w:sz w:val="20"/>
          <w:szCs w:val="20"/>
        </w:rPr>
        <w:t xml:space="preserve">«, objavljenega na portalu javnih naročil, št. objave ______________, dne _________. </w:t>
      </w:r>
    </w:p>
    <w:p w14:paraId="4618C79D" w14:textId="77777777" w:rsidR="004A2BE3" w:rsidRPr="00513FBA" w:rsidRDefault="004A2BE3" w:rsidP="004A2BE3">
      <w:pPr>
        <w:jc w:val="both"/>
        <w:rPr>
          <w:rFonts w:ascii="Arial" w:hAnsi="Arial" w:cs="Arial"/>
          <w:sz w:val="20"/>
          <w:szCs w:val="20"/>
          <w:lang w:val="pl-PL"/>
        </w:rPr>
      </w:pPr>
    </w:p>
    <w:p w14:paraId="3FAE9B04"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287DBF26"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B1ACE59" w14:textId="77777777" w:rsidR="004A2BE3" w:rsidRDefault="004A2BE3" w:rsidP="004A2BE3">
      <w:pPr>
        <w:jc w:val="both"/>
        <w:rPr>
          <w:rFonts w:ascii="Arial" w:hAnsi="Arial" w:cs="Arial"/>
          <w:sz w:val="20"/>
          <w:szCs w:val="20"/>
          <w:lang w:eastAsia="x-none"/>
        </w:rPr>
      </w:pPr>
      <w:r w:rsidRPr="00005A7E">
        <w:rPr>
          <w:rFonts w:ascii="Arial" w:hAnsi="Arial" w:cs="Arial"/>
          <w:sz w:val="20"/>
          <w:szCs w:val="20"/>
          <w:lang w:val="x-none" w:eastAsia="x-none"/>
        </w:rPr>
        <w:t xml:space="preserve">Predmet pogodbe so storitve zdravstvene preventive </w:t>
      </w:r>
      <w:r>
        <w:rPr>
          <w:rFonts w:ascii="Arial" w:hAnsi="Arial" w:cs="Arial"/>
          <w:sz w:val="20"/>
          <w:szCs w:val="20"/>
          <w:lang w:eastAsia="x-none"/>
        </w:rPr>
        <w:t xml:space="preserve">in </w:t>
      </w:r>
      <w:r w:rsidRPr="00005A7E">
        <w:rPr>
          <w:rFonts w:ascii="Arial" w:hAnsi="Arial" w:cs="Arial"/>
          <w:sz w:val="20"/>
          <w:szCs w:val="20"/>
          <w:lang w:val="x-none" w:eastAsia="x-none"/>
        </w:rPr>
        <w:t>hotelske storitve v termalnem zdravilišču</w:t>
      </w:r>
      <w:r>
        <w:rPr>
          <w:rFonts w:ascii="Arial" w:hAnsi="Arial" w:cs="Arial"/>
          <w:sz w:val="20"/>
          <w:szCs w:val="20"/>
          <w:lang w:eastAsia="x-none"/>
        </w:rPr>
        <w:t>, v skladu s točko 8.2 (Tehnične zahteve) razpisne dokumentacije, ki je priloga te pogodbe.</w:t>
      </w:r>
    </w:p>
    <w:p w14:paraId="4E6B195A" w14:textId="77777777" w:rsidR="004A2BE3" w:rsidRDefault="004A2BE3" w:rsidP="004A2BE3">
      <w:pPr>
        <w:jc w:val="both"/>
        <w:rPr>
          <w:rFonts w:ascii="Arial" w:hAnsi="Arial" w:cs="Arial"/>
          <w:sz w:val="20"/>
          <w:szCs w:val="20"/>
          <w:lang w:val="x-none" w:eastAsia="x-none"/>
        </w:rPr>
      </w:pPr>
    </w:p>
    <w:p w14:paraId="7DB8769F" w14:textId="6E664C2F" w:rsidR="004A2BE3" w:rsidRPr="005C79D0" w:rsidRDefault="004A2BE3" w:rsidP="004A2BE3">
      <w:pPr>
        <w:jc w:val="both"/>
        <w:rPr>
          <w:rFonts w:ascii="Arial" w:hAnsi="Arial" w:cs="Arial"/>
          <w:color w:val="00B050"/>
          <w:sz w:val="20"/>
          <w:szCs w:val="20"/>
          <w:lang w:eastAsia="x-none"/>
        </w:rPr>
      </w:pPr>
      <w:r w:rsidRPr="00513FBA">
        <w:rPr>
          <w:rFonts w:ascii="Arial" w:hAnsi="Arial" w:cs="Arial"/>
          <w:sz w:val="20"/>
          <w:szCs w:val="20"/>
          <w:lang w:val="x-none" w:eastAsia="x-none"/>
        </w:rPr>
        <w:t xml:space="preserve">Naročnik in </w:t>
      </w:r>
      <w:r>
        <w:rPr>
          <w:rFonts w:ascii="Arial" w:hAnsi="Arial" w:cs="Arial"/>
          <w:sz w:val="20"/>
          <w:szCs w:val="20"/>
          <w:lang w:eastAsia="x-none"/>
        </w:rPr>
        <w:t>izvajalec</w:t>
      </w:r>
      <w:r w:rsidRPr="00513FBA">
        <w:rPr>
          <w:rFonts w:ascii="Arial" w:hAnsi="Arial" w:cs="Arial"/>
          <w:sz w:val="20"/>
          <w:szCs w:val="20"/>
          <w:lang w:val="x-none" w:eastAsia="x-none"/>
        </w:rPr>
        <w:t xml:space="preserve"> se izrecno dogovorita, da </w:t>
      </w:r>
      <w:r>
        <w:rPr>
          <w:rFonts w:ascii="Arial" w:hAnsi="Arial" w:cs="Arial"/>
          <w:sz w:val="20"/>
          <w:szCs w:val="20"/>
          <w:lang w:eastAsia="x-none"/>
        </w:rPr>
        <w:t xml:space="preserve">je število zaposlenih, ki jih bo naročnik </w:t>
      </w:r>
      <w:r w:rsidRPr="00513FBA">
        <w:rPr>
          <w:rFonts w:ascii="Arial" w:hAnsi="Arial" w:cs="Arial"/>
          <w:sz w:val="20"/>
          <w:szCs w:val="20"/>
          <w:lang w:val="x-none" w:eastAsia="x-none"/>
        </w:rPr>
        <w:t xml:space="preserve">v obdobju veljavnosti te pogodbe </w:t>
      </w:r>
      <w:r>
        <w:rPr>
          <w:rFonts w:ascii="Arial" w:hAnsi="Arial" w:cs="Arial"/>
          <w:sz w:val="20"/>
          <w:szCs w:val="20"/>
          <w:lang w:eastAsia="x-none"/>
        </w:rPr>
        <w:t>napotil na program zdravstvene preventive, okvirno.</w:t>
      </w:r>
      <w:r w:rsidRPr="005C79D0">
        <w:t xml:space="preserve"> </w:t>
      </w:r>
      <w:r w:rsidRPr="00543ECA">
        <w:rPr>
          <w:rFonts w:ascii="Arial" w:hAnsi="Arial" w:cs="Arial"/>
          <w:sz w:val="20"/>
          <w:szCs w:val="20"/>
          <w:lang w:eastAsia="x-none"/>
        </w:rPr>
        <w:t xml:space="preserve">Naročnik ne more natančno predvideti števila zaposlenih, ki se bodo udeležili programa zdravstvene preventive, zato si kasneje pridržuje pravico napotiti večje (do največ </w:t>
      </w:r>
      <w:r w:rsidR="00855726">
        <w:rPr>
          <w:rFonts w:ascii="Arial" w:hAnsi="Arial" w:cs="Arial"/>
          <w:sz w:val="20"/>
          <w:szCs w:val="20"/>
          <w:lang w:eastAsia="x-none"/>
        </w:rPr>
        <w:t>1</w:t>
      </w:r>
      <w:r w:rsidRPr="00543ECA">
        <w:rPr>
          <w:rFonts w:ascii="Arial" w:hAnsi="Arial" w:cs="Arial"/>
          <w:sz w:val="20"/>
          <w:szCs w:val="20"/>
          <w:lang w:eastAsia="x-none"/>
        </w:rPr>
        <w:t xml:space="preserve">0 %) ali manjše število zaposlenih (do največ </w:t>
      </w:r>
      <w:r w:rsidR="00855726">
        <w:rPr>
          <w:rFonts w:ascii="Arial" w:hAnsi="Arial" w:cs="Arial"/>
          <w:sz w:val="20"/>
          <w:szCs w:val="20"/>
          <w:lang w:eastAsia="x-none"/>
        </w:rPr>
        <w:t>1</w:t>
      </w:r>
      <w:r w:rsidRPr="00543ECA">
        <w:rPr>
          <w:rFonts w:ascii="Arial" w:hAnsi="Arial" w:cs="Arial"/>
          <w:sz w:val="20"/>
          <w:szCs w:val="20"/>
          <w:lang w:eastAsia="x-none"/>
        </w:rPr>
        <w:t>0 %) na program zdravstvene preventive.</w:t>
      </w:r>
    </w:p>
    <w:p w14:paraId="28ABA54E" w14:textId="77777777" w:rsidR="004A2BE3" w:rsidRDefault="004A2BE3" w:rsidP="004A2BE3">
      <w:pPr>
        <w:jc w:val="both"/>
        <w:rPr>
          <w:rFonts w:ascii="Arial" w:hAnsi="Arial" w:cs="Arial"/>
          <w:sz w:val="20"/>
          <w:szCs w:val="20"/>
          <w:lang w:eastAsia="x-none"/>
        </w:rPr>
      </w:pPr>
    </w:p>
    <w:p w14:paraId="5BF15868"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54D97B07"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6518EF0" w14:textId="77777777" w:rsidR="004A2BE3" w:rsidRDefault="004A2BE3" w:rsidP="004A2BE3">
      <w:pPr>
        <w:jc w:val="both"/>
        <w:rPr>
          <w:rFonts w:ascii="Arial" w:hAnsi="Arial" w:cs="Arial"/>
          <w:bCs/>
          <w:sz w:val="20"/>
          <w:szCs w:val="20"/>
        </w:rPr>
      </w:pPr>
      <w:bookmarkStart w:id="379" w:name="_Toc417465816"/>
      <w:bookmarkStart w:id="380" w:name="_Toc417466261"/>
      <w:bookmarkStart w:id="381" w:name="_Toc498957315"/>
      <w:r w:rsidRPr="00513FBA">
        <w:rPr>
          <w:rFonts w:ascii="Arial" w:hAnsi="Arial" w:cs="Arial"/>
          <w:bCs/>
          <w:sz w:val="20"/>
          <w:szCs w:val="20"/>
        </w:rPr>
        <w:t>Pogodbene cene po tej pogodbi so določene na podlagi ponudbenega predračuna in so skladne s ponudbo št. _________, ki je sestavni del te pogodbe</w:t>
      </w:r>
      <w:r>
        <w:rPr>
          <w:rFonts w:ascii="Arial" w:hAnsi="Arial" w:cs="Arial"/>
          <w:bCs/>
          <w:sz w:val="20"/>
          <w:szCs w:val="20"/>
        </w:rPr>
        <w:t>:</w:t>
      </w:r>
      <w:bookmarkEnd w:id="379"/>
      <w:bookmarkEnd w:id="380"/>
      <w:bookmarkEnd w:id="381"/>
    </w:p>
    <w:p w14:paraId="71E56D65" w14:textId="77777777" w:rsidR="004A2BE3" w:rsidRDefault="004A2BE3" w:rsidP="004A2BE3">
      <w:pPr>
        <w:jc w:val="both"/>
        <w:rPr>
          <w:rFonts w:ascii="Arial" w:hAnsi="Arial" w:cs="Arial"/>
          <w:bCs/>
          <w:sz w:val="20"/>
          <w:szCs w:val="20"/>
        </w:rPr>
      </w:pPr>
    </w:p>
    <w:tbl>
      <w:tblPr>
        <w:tblW w:w="5949" w:type="dxa"/>
        <w:tblInd w:w="-5" w:type="dxa"/>
        <w:tblCellMar>
          <w:left w:w="70" w:type="dxa"/>
          <w:right w:w="70" w:type="dxa"/>
        </w:tblCellMar>
        <w:tblLook w:val="04A0" w:firstRow="1" w:lastRow="0" w:firstColumn="1" w:lastColumn="0" w:noHBand="0" w:noVBand="1"/>
      </w:tblPr>
      <w:tblGrid>
        <w:gridCol w:w="4248"/>
        <w:gridCol w:w="1701"/>
      </w:tblGrid>
      <w:tr w:rsidR="004A2BE3" w:rsidRPr="001D4721" w14:paraId="1F4437D8" w14:textId="77777777" w:rsidTr="009F239A">
        <w:trPr>
          <w:trHeight w:val="576"/>
        </w:trPr>
        <w:tc>
          <w:tcPr>
            <w:tcW w:w="4248"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9A29E3A" w14:textId="77777777"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STORITEV</w:t>
            </w:r>
          </w:p>
        </w:tc>
        <w:tc>
          <w:tcPr>
            <w:tcW w:w="1701"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E9CC527" w14:textId="77777777"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na osebo </w:t>
            </w:r>
            <w:r w:rsidRPr="001D4721">
              <w:rPr>
                <w:rFonts w:ascii="Arial" w:hAnsi="Arial" w:cs="Arial"/>
                <w:bCs/>
                <w:sz w:val="20"/>
                <w:szCs w:val="20"/>
              </w:rPr>
              <w:br/>
              <w:t>v EUR</w:t>
            </w:r>
            <w:r>
              <w:rPr>
                <w:rFonts w:ascii="Arial" w:hAnsi="Arial" w:cs="Arial"/>
                <w:bCs/>
                <w:sz w:val="20"/>
                <w:szCs w:val="20"/>
              </w:rPr>
              <w:t xml:space="preserve"> brez DDV</w:t>
            </w:r>
          </w:p>
        </w:tc>
      </w:tr>
      <w:tr w:rsidR="004A2BE3" w:rsidRPr="001D4721" w14:paraId="2E176C6E"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71F28AC" w14:textId="77777777" w:rsidR="004A2BE3" w:rsidRPr="001D4721" w:rsidRDefault="004A2BE3" w:rsidP="009F239A">
            <w:pPr>
              <w:autoSpaceDE w:val="0"/>
              <w:autoSpaceDN w:val="0"/>
              <w:adjustRightInd w:val="0"/>
              <w:jc w:val="both"/>
              <w:rPr>
                <w:rFonts w:ascii="Arial" w:hAnsi="Arial" w:cs="Arial"/>
                <w:sz w:val="20"/>
                <w:szCs w:val="20"/>
              </w:rPr>
            </w:pPr>
            <w:r w:rsidRPr="001D4721">
              <w:rPr>
                <w:rFonts w:ascii="Arial" w:hAnsi="Arial" w:cs="Arial"/>
                <w:sz w:val="20"/>
                <w:szCs w:val="20"/>
              </w:rPr>
              <w:t xml:space="preserve">Hotelske storitve </w:t>
            </w:r>
            <w:r>
              <w:rPr>
                <w:rFonts w:ascii="Arial" w:hAnsi="Arial" w:cs="Arial"/>
                <w:sz w:val="20"/>
                <w:szCs w:val="20"/>
              </w:rPr>
              <w:t>(namestitev v dvoposteljni sobi + polni penzion)</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216801BD" w14:textId="77777777" w:rsidR="004A2BE3" w:rsidRPr="001D4721" w:rsidRDefault="004A2BE3" w:rsidP="009F239A">
            <w:pPr>
              <w:autoSpaceDE w:val="0"/>
              <w:autoSpaceDN w:val="0"/>
              <w:adjustRightInd w:val="0"/>
              <w:jc w:val="both"/>
              <w:rPr>
                <w:rFonts w:ascii="Arial" w:hAnsi="Arial" w:cs="Arial"/>
                <w:sz w:val="20"/>
                <w:szCs w:val="20"/>
              </w:rPr>
            </w:pPr>
          </w:p>
        </w:tc>
      </w:tr>
      <w:tr w:rsidR="004A2BE3" w:rsidRPr="001D4721" w14:paraId="74E55C6D" w14:textId="77777777" w:rsidTr="009F239A">
        <w:trPr>
          <w:trHeight w:val="428"/>
        </w:trPr>
        <w:tc>
          <w:tcPr>
            <w:tcW w:w="4248" w:type="dxa"/>
            <w:tcBorders>
              <w:top w:val="single" w:sz="8" w:space="0" w:color="auto"/>
              <w:left w:val="single" w:sz="8" w:space="0" w:color="auto"/>
              <w:bottom w:val="single" w:sz="8" w:space="0" w:color="auto"/>
              <w:right w:val="single" w:sz="8" w:space="0" w:color="auto"/>
            </w:tcBorders>
            <w:shd w:val="clear" w:color="000000" w:fill="FFFFFF"/>
            <w:vAlign w:val="center"/>
          </w:tcPr>
          <w:p w14:paraId="53A77759" w14:textId="77777777" w:rsidR="004A2BE3" w:rsidRPr="001D4721" w:rsidRDefault="004A2BE3" w:rsidP="009F239A">
            <w:pPr>
              <w:autoSpaceDE w:val="0"/>
              <w:autoSpaceDN w:val="0"/>
              <w:adjustRightInd w:val="0"/>
              <w:jc w:val="both"/>
              <w:rPr>
                <w:rFonts w:ascii="Arial" w:hAnsi="Arial" w:cs="Arial"/>
                <w:sz w:val="20"/>
                <w:szCs w:val="20"/>
              </w:rPr>
            </w:pPr>
            <w:r w:rsidRPr="001D4721">
              <w:rPr>
                <w:rFonts w:ascii="Arial" w:hAnsi="Arial" w:cs="Arial"/>
                <w:sz w:val="20"/>
                <w:szCs w:val="20"/>
              </w:rPr>
              <w:t>Storitve zdravstvene preventive po programu</w:t>
            </w:r>
          </w:p>
        </w:tc>
        <w:tc>
          <w:tcPr>
            <w:tcW w:w="1701" w:type="dxa"/>
            <w:tcBorders>
              <w:top w:val="single" w:sz="8" w:space="0" w:color="auto"/>
              <w:left w:val="single" w:sz="8" w:space="0" w:color="auto"/>
              <w:bottom w:val="single" w:sz="8" w:space="0" w:color="auto"/>
              <w:right w:val="single" w:sz="8" w:space="0" w:color="auto"/>
            </w:tcBorders>
            <w:shd w:val="clear" w:color="000000" w:fill="FFFFFF"/>
          </w:tcPr>
          <w:p w14:paraId="5A9A84CC" w14:textId="77777777" w:rsidR="004A2BE3" w:rsidRPr="001D4721" w:rsidRDefault="004A2BE3" w:rsidP="009F239A">
            <w:pPr>
              <w:autoSpaceDE w:val="0"/>
              <w:autoSpaceDN w:val="0"/>
              <w:adjustRightInd w:val="0"/>
              <w:jc w:val="both"/>
              <w:rPr>
                <w:rFonts w:ascii="Arial" w:hAnsi="Arial" w:cs="Arial"/>
                <w:sz w:val="20"/>
                <w:szCs w:val="20"/>
              </w:rPr>
            </w:pPr>
          </w:p>
        </w:tc>
      </w:tr>
      <w:tr w:rsidR="004A2BE3" w:rsidRPr="001D4721" w14:paraId="2FE719B0" w14:textId="77777777" w:rsidTr="009F239A">
        <w:trPr>
          <w:trHeight w:val="480"/>
        </w:trPr>
        <w:tc>
          <w:tcPr>
            <w:tcW w:w="4248" w:type="dxa"/>
            <w:vAlign w:val="center"/>
            <w:hideMark/>
          </w:tcPr>
          <w:p w14:paraId="1E17A508" w14:textId="77777777" w:rsidR="004A2BE3" w:rsidRPr="001D4721" w:rsidRDefault="004A2BE3" w:rsidP="009F239A">
            <w:pPr>
              <w:autoSpaceDE w:val="0"/>
              <w:autoSpaceDN w:val="0"/>
              <w:adjustRightInd w:val="0"/>
              <w:jc w:val="both"/>
              <w:rPr>
                <w:rFonts w:ascii="Arial" w:hAnsi="Arial" w:cs="Arial"/>
                <w:b/>
                <w:bCs/>
                <w:sz w:val="20"/>
                <w:szCs w:val="20"/>
              </w:rPr>
            </w:pPr>
            <w:r w:rsidRPr="001D4721">
              <w:rPr>
                <w:rFonts w:ascii="Arial" w:hAnsi="Arial" w:cs="Arial"/>
                <w:b/>
                <w:bCs/>
                <w:sz w:val="20"/>
                <w:szCs w:val="20"/>
              </w:rPr>
              <w:t> </w:t>
            </w:r>
          </w:p>
        </w:tc>
        <w:tc>
          <w:tcPr>
            <w:tcW w:w="1701" w:type="dxa"/>
          </w:tcPr>
          <w:p w14:paraId="0C22D8E2" w14:textId="77777777" w:rsidR="004A2BE3" w:rsidRPr="001D4721" w:rsidRDefault="004A2BE3" w:rsidP="009F239A">
            <w:pPr>
              <w:autoSpaceDE w:val="0"/>
              <w:autoSpaceDN w:val="0"/>
              <w:adjustRightInd w:val="0"/>
              <w:jc w:val="both"/>
              <w:rPr>
                <w:rFonts w:ascii="Arial" w:hAnsi="Arial" w:cs="Arial"/>
                <w:b/>
                <w:bCs/>
                <w:sz w:val="20"/>
                <w:szCs w:val="20"/>
              </w:rPr>
            </w:pPr>
          </w:p>
        </w:tc>
      </w:tr>
    </w:tbl>
    <w:p w14:paraId="4FD148A2"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 xml:space="preserve">Cene ne vključujejo predpisanega davka na dodano vrednost. </w:t>
      </w:r>
    </w:p>
    <w:p w14:paraId="2ADC4492" w14:textId="77777777" w:rsidR="004A2BE3" w:rsidRPr="00513FBA" w:rsidRDefault="004A2BE3" w:rsidP="004A2BE3">
      <w:pPr>
        <w:jc w:val="both"/>
        <w:rPr>
          <w:rFonts w:ascii="Arial" w:hAnsi="Arial" w:cs="Arial"/>
          <w:sz w:val="20"/>
          <w:szCs w:val="20"/>
        </w:rPr>
      </w:pPr>
    </w:p>
    <w:p w14:paraId="5F3F6715" w14:textId="77777777" w:rsidR="004A2BE3" w:rsidRPr="00513FBA" w:rsidRDefault="004A2BE3" w:rsidP="004A2BE3">
      <w:pPr>
        <w:jc w:val="both"/>
        <w:rPr>
          <w:rFonts w:ascii="Arial" w:hAnsi="Arial" w:cs="Arial"/>
          <w:iCs/>
          <w:sz w:val="20"/>
          <w:szCs w:val="20"/>
        </w:rPr>
      </w:pPr>
      <w:r w:rsidRPr="00543ECA">
        <w:rPr>
          <w:rFonts w:ascii="Arial" w:hAnsi="Arial" w:cs="Arial"/>
          <w:iCs/>
          <w:sz w:val="20"/>
          <w:szCs w:val="20"/>
        </w:rPr>
        <w:t>Skupna o</w:t>
      </w:r>
      <w:r w:rsidRPr="00513FBA">
        <w:rPr>
          <w:rFonts w:ascii="Arial" w:hAnsi="Arial" w:cs="Arial"/>
          <w:iCs/>
          <w:sz w:val="20"/>
          <w:szCs w:val="20"/>
        </w:rPr>
        <w:t>cenjena vrednost pogodbe je _______________</w:t>
      </w:r>
      <w:r w:rsidRPr="00513FBA">
        <w:rPr>
          <w:rFonts w:ascii="Arial" w:hAnsi="Arial" w:cs="Arial"/>
          <w:color w:val="000000"/>
          <w:sz w:val="20"/>
          <w:szCs w:val="20"/>
        </w:rPr>
        <w:t xml:space="preserve"> EUR brez DDV.</w:t>
      </w:r>
    </w:p>
    <w:p w14:paraId="1E628CDD" w14:textId="77777777" w:rsidR="004A2BE3" w:rsidRDefault="004A2BE3" w:rsidP="004A2BE3">
      <w:pPr>
        <w:jc w:val="both"/>
        <w:rPr>
          <w:rFonts w:ascii="Arial" w:hAnsi="Arial" w:cs="Arial"/>
          <w:sz w:val="20"/>
          <w:szCs w:val="20"/>
          <w:lang w:val="x-none" w:eastAsia="x-none"/>
        </w:rPr>
      </w:pPr>
    </w:p>
    <w:p w14:paraId="45C2B3E8"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97C98E8" w14:textId="77777777" w:rsidR="004A2BE3" w:rsidRDefault="004A2BE3" w:rsidP="004A2BE3">
      <w:pPr>
        <w:jc w:val="both"/>
        <w:rPr>
          <w:rFonts w:ascii="Arial" w:hAnsi="Arial" w:cs="Arial"/>
          <w:sz w:val="20"/>
          <w:szCs w:val="20"/>
          <w:lang w:val="x-none" w:eastAsia="x-none"/>
        </w:rPr>
      </w:pPr>
    </w:p>
    <w:p w14:paraId="1C02DD04"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Pr>
          <w:rFonts w:ascii="Arial" w:hAnsi="Arial" w:cs="Arial"/>
          <w:sz w:val="20"/>
          <w:szCs w:val="20"/>
          <w:lang w:eastAsia="x-none"/>
        </w:rPr>
        <w:t xml:space="preserve">izvajalec </w:t>
      </w:r>
      <w:r w:rsidRPr="00513FBA">
        <w:rPr>
          <w:rFonts w:ascii="Arial" w:hAnsi="Arial" w:cs="Arial"/>
          <w:sz w:val="20"/>
          <w:szCs w:val="20"/>
          <w:lang w:val="x-none" w:eastAsia="x-none"/>
        </w:rPr>
        <w:t>zaračunal blago po višji ceni kot je ta določena s pogodbo, jo mora na zahtevo naročnika popraviti oziroma uskladiti s ceno iz te pogodbe.</w:t>
      </w:r>
    </w:p>
    <w:p w14:paraId="34E5A909" w14:textId="77777777" w:rsidR="004A2BE3" w:rsidRPr="00513FBA" w:rsidRDefault="004A2BE3" w:rsidP="004A2BE3">
      <w:pPr>
        <w:jc w:val="both"/>
        <w:rPr>
          <w:rFonts w:ascii="Arial" w:hAnsi="Arial" w:cs="Arial"/>
          <w:sz w:val="20"/>
          <w:szCs w:val="20"/>
          <w:lang w:val="x-none" w:eastAsia="x-none"/>
        </w:rPr>
      </w:pPr>
    </w:p>
    <w:p w14:paraId="69929C27"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III. NAČIN PLAČILA</w:t>
      </w:r>
    </w:p>
    <w:p w14:paraId="387D74DC"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F8FCF4"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Naročnik se zavezuje, da bo svojo obveznost do </w:t>
      </w:r>
      <w:r>
        <w:rPr>
          <w:rFonts w:ascii="Arial" w:hAnsi="Arial" w:cs="Arial"/>
          <w:sz w:val="20"/>
          <w:szCs w:val="20"/>
        </w:rPr>
        <w:t>izvajalca</w:t>
      </w:r>
      <w:r w:rsidRPr="00513FBA">
        <w:rPr>
          <w:rFonts w:ascii="Arial" w:hAnsi="Arial" w:cs="Arial"/>
          <w:sz w:val="20"/>
          <w:szCs w:val="20"/>
        </w:rPr>
        <w:t xml:space="preserve"> poravnal v 30 dneh od dneva prejema računa. </w:t>
      </w:r>
    </w:p>
    <w:p w14:paraId="4E0CFF19" w14:textId="77777777" w:rsidR="004A2BE3" w:rsidRPr="00513FBA" w:rsidRDefault="004A2BE3" w:rsidP="004A2BE3">
      <w:pPr>
        <w:jc w:val="both"/>
        <w:rPr>
          <w:rFonts w:ascii="Arial" w:hAnsi="Arial" w:cs="Arial"/>
          <w:sz w:val="20"/>
          <w:szCs w:val="20"/>
        </w:rPr>
      </w:pPr>
    </w:p>
    <w:p w14:paraId="63A32F7B" w14:textId="77777777" w:rsidR="004A2BE3" w:rsidRPr="00513FBA" w:rsidRDefault="004A2BE3" w:rsidP="004A2BE3">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066173E1" w14:textId="77777777" w:rsidR="004A2BE3" w:rsidRPr="00513FBA" w:rsidRDefault="004A2BE3" w:rsidP="004A2BE3">
      <w:pPr>
        <w:jc w:val="both"/>
        <w:rPr>
          <w:rFonts w:ascii="Arial" w:eastAsia="Batang" w:hAnsi="Arial" w:cs="Arial"/>
          <w:sz w:val="20"/>
          <w:szCs w:val="20"/>
          <w:lang w:eastAsia="ko-KR"/>
        </w:rPr>
      </w:pPr>
    </w:p>
    <w:p w14:paraId="63A72B52" w14:textId="77777777" w:rsidR="004A2BE3" w:rsidRPr="0031667B" w:rsidRDefault="004A2BE3" w:rsidP="004A2BE3">
      <w:pPr>
        <w:jc w:val="both"/>
        <w:rPr>
          <w:rFonts w:ascii="Arial" w:hAnsi="Arial" w:cs="Arial"/>
          <w:sz w:val="20"/>
          <w:szCs w:val="20"/>
        </w:rPr>
      </w:pPr>
      <w:r w:rsidRPr="0031667B">
        <w:rPr>
          <w:rFonts w:ascii="Arial" w:eastAsia="Batang" w:hAnsi="Arial" w:cs="Arial"/>
          <w:sz w:val="20"/>
          <w:szCs w:val="20"/>
          <w:lang w:eastAsia="ko-KR"/>
        </w:rPr>
        <w:t xml:space="preserve">Obvezna priloga k računu je </w:t>
      </w:r>
      <w:r w:rsidRPr="0031667B">
        <w:rPr>
          <w:rFonts w:ascii="Arial" w:hAnsi="Arial" w:cs="Arial"/>
          <w:sz w:val="20"/>
          <w:szCs w:val="20"/>
        </w:rPr>
        <w:t xml:space="preserve">seznam udeležencev. Na računu morajo biti razvidni zneski hotelskih storitev in zdravstvenih storitev posebej. </w:t>
      </w:r>
    </w:p>
    <w:p w14:paraId="1F35C58D" w14:textId="77777777" w:rsidR="004A2BE3" w:rsidRPr="00513FBA" w:rsidRDefault="004A2BE3" w:rsidP="004A2BE3">
      <w:pPr>
        <w:jc w:val="both"/>
        <w:rPr>
          <w:rFonts w:ascii="Arial" w:eastAsia="Batang" w:hAnsi="Arial" w:cs="Arial"/>
          <w:sz w:val="20"/>
          <w:szCs w:val="20"/>
          <w:lang w:eastAsia="ko-KR"/>
        </w:rPr>
      </w:pPr>
    </w:p>
    <w:p w14:paraId="6CE8871D" w14:textId="6782874E"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Plačilo se izvrši na transakcijski račun </w:t>
      </w:r>
      <w:r>
        <w:rPr>
          <w:rFonts w:ascii="Arial" w:hAnsi="Arial" w:cs="Arial"/>
          <w:sz w:val="20"/>
          <w:szCs w:val="20"/>
        </w:rPr>
        <w:t>izvajalca</w:t>
      </w:r>
      <w:r w:rsidR="00C94817">
        <w:rPr>
          <w:rFonts w:ascii="Arial" w:hAnsi="Arial" w:cs="Arial"/>
          <w:sz w:val="20"/>
          <w:szCs w:val="20"/>
        </w:rPr>
        <w:t xml:space="preserve"> št.: ______________________________</w:t>
      </w:r>
      <w:r w:rsidRPr="00513FBA">
        <w:rPr>
          <w:rFonts w:ascii="Arial" w:hAnsi="Arial" w:cs="Arial"/>
          <w:sz w:val="20"/>
          <w:szCs w:val="20"/>
        </w:rPr>
        <w:t>.</w:t>
      </w:r>
    </w:p>
    <w:p w14:paraId="2F945C05" w14:textId="77777777" w:rsidR="004A2BE3" w:rsidRPr="00513FBA" w:rsidRDefault="004A2BE3" w:rsidP="004A2BE3">
      <w:pPr>
        <w:keepNext/>
        <w:keepLines/>
        <w:numPr>
          <w:ilvl w:val="12"/>
          <w:numId w:val="0"/>
        </w:numPr>
        <w:jc w:val="both"/>
        <w:outlineLvl w:val="0"/>
        <w:rPr>
          <w:rFonts w:ascii="Arial" w:eastAsia="SimSun" w:hAnsi="Arial" w:cs="Arial"/>
          <w:b/>
          <w:bCs/>
          <w:caps/>
          <w:spacing w:val="4"/>
          <w:sz w:val="20"/>
          <w:szCs w:val="20"/>
          <w:lang w:val="x-none" w:eastAsia="x-none"/>
        </w:rPr>
      </w:pPr>
      <w:bookmarkStart w:id="382" w:name="_Toc533063592"/>
      <w:bookmarkStart w:id="383"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384" w:name="_Toc64529502"/>
      <w:bookmarkStart w:id="385" w:name="_Toc64530016"/>
      <w:bookmarkEnd w:id="382"/>
      <w:bookmarkEnd w:id="383"/>
    </w:p>
    <w:p w14:paraId="699B08A6"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bookmarkStart w:id="386" w:name="_Toc89345092"/>
      <w:bookmarkStart w:id="387" w:name="_Toc108010617"/>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84"/>
      <w:bookmarkEnd w:id="385"/>
      <w:bookmarkEnd w:id="386"/>
      <w:bookmarkEnd w:id="387"/>
    </w:p>
    <w:p w14:paraId="7BA7CA87"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p>
    <w:p w14:paraId="6F119167" w14:textId="77777777" w:rsidR="004A2BE3" w:rsidRPr="00513FBA" w:rsidRDefault="004A2BE3" w:rsidP="004A2BE3">
      <w:pPr>
        <w:keepNext/>
        <w:keepLines/>
        <w:numPr>
          <w:ilvl w:val="12"/>
          <w:numId w:val="0"/>
        </w:numPr>
        <w:jc w:val="both"/>
        <w:outlineLvl w:val="0"/>
        <w:rPr>
          <w:rFonts w:ascii="Arial" w:eastAsia="SimSun" w:hAnsi="Arial" w:cs="Arial"/>
          <w:bCs/>
          <w:caps/>
          <w:spacing w:val="4"/>
          <w:sz w:val="20"/>
          <w:szCs w:val="20"/>
          <w:lang w:val="x-none" w:eastAsia="x-none"/>
        </w:rPr>
      </w:pPr>
      <w:bookmarkStart w:id="388" w:name="_Toc89345093"/>
      <w:bookmarkStart w:id="389" w:name="_Toc108010618"/>
      <w:r>
        <w:rPr>
          <w:rFonts w:ascii="Arial" w:hAnsi="Arial" w:cs="Arial"/>
          <w:sz w:val="20"/>
          <w:szCs w:val="20"/>
          <w:lang w:eastAsia="x-none"/>
        </w:rPr>
        <w:t>Izvajalec</w:t>
      </w:r>
      <w:r>
        <w:rPr>
          <w:rFonts w:ascii="Arial" w:hAnsi="Arial" w:cs="Arial"/>
          <w:color w:val="00B050"/>
          <w:sz w:val="20"/>
          <w:szCs w:val="20"/>
          <w:lang w:eastAsia="x-none"/>
        </w:rPr>
        <w:t xml:space="preserve"> </w:t>
      </w:r>
      <w:r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w:t>
      </w:r>
      <w:r>
        <w:rPr>
          <w:rFonts w:ascii="Arial" w:hAnsi="Arial" w:cs="Arial"/>
          <w:sz w:val="20"/>
          <w:szCs w:val="20"/>
          <w:lang w:eastAsia="x-none"/>
        </w:rPr>
        <w:t>izvajalcu</w:t>
      </w:r>
      <w:r w:rsidRPr="00513FBA">
        <w:rPr>
          <w:rFonts w:ascii="Arial" w:hAnsi="Arial" w:cs="Arial"/>
          <w:sz w:val="20"/>
          <w:szCs w:val="20"/>
          <w:lang w:eastAsia="x-none"/>
        </w:rPr>
        <w:t xml:space="preserve">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388"/>
      <w:bookmarkEnd w:id="389"/>
    </w:p>
    <w:p w14:paraId="10042012" w14:textId="77777777" w:rsidR="004A2BE3" w:rsidRPr="00513FBA" w:rsidRDefault="004A2BE3" w:rsidP="004A2BE3">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094F0B90"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naslednji podizvajalci:</w:t>
      </w:r>
    </w:p>
    <w:p w14:paraId="387B4F8E"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DA7D5E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5AC6A8A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242156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0C3C8D87"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A0E3DDA"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5F678473"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215108B8"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C8459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6A23C93D"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9EC1940" w14:textId="77777777" w:rsidR="004A2BE3" w:rsidRPr="00513FBA" w:rsidRDefault="004A2BE3" w:rsidP="004A2BE3">
      <w:pPr>
        <w:jc w:val="both"/>
        <w:rPr>
          <w:rFonts w:ascii="Arial" w:eastAsia="Calibri" w:hAnsi="Arial" w:cs="Arial"/>
          <w:sz w:val="20"/>
          <w:szCs w:val="20"/>
          <w:lang w:eastAsia="en-US"/>
        </w:rPr>
      </w:pPr>
    </w:p>
    <w:p w14:paraId="7191A242" w14:textId="77777777" w:rsidR="004A2BE3" w:rsidRPr="00513FBA" w:rsidRDefault="004A2BE3" w:rsidP="004A2BE3">
      <w:pPr>
        <w:jc w:val="both"/>
        <w:rPr>
          <w:rFonts w:ascii="Arial" w:eastAsia="Calibri" w:hAnsi="Arial" w:cs="Arial"/>
          <w:sz w:val="20"/>
          <w:szCs w:val="20"/>
          <w:lang w:eastAsia="en-US"/>
        </w:rPr>
      </w:pPr>
      <w:r>
        <w:rPr>
          <w:rFonts w:ascii="Arial" w:eastAsia="Calibri" w:hAnsi="Arial" w:cs="Arial"/>
          <w:sz w:val="20"/>
          <w:szCs w:val="20"/>
          <w:lang w:eastAsia="en-US"/>
        </w:rPr>
        <w:t xml:space="preserve">Izvajalec </w:t>
      </w:r>
      <w:r w:rsidRPr="00513FBA">
        <w:rPr>
          <w:rFonts w:ascii="Arial" w:eastAsia="Calibri" w:hAnsi="Arial" w:cs="Arial"/>
          <w:sz w:val="20"/>
          <w:szCs w:val="20"/>
          <w:lang w:eastAsia="en-US"/>
        </w:rPr>
        <w:t xml:space="preserve">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w:t>
      </w:r>
      <w:r>
        <w:rPr>
          <w:rFonts w:ascii="Arial" w:eastAsia="Calibri" w:hAnsi="Arial" w:cs="Arial"/>
          <w:sz w:val="20"/>
          <w:szCs w:val="20"/>
          <w:lang w:eastAsia="en-US"/>
        </w:rPr>
        <w:t>Izvajalec</w:t>
      </w:r>
      <w:r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Pr="00513FBA">
        <w:rPr>
          <w:rFonts w:ascii="Arial" w:eastAsia="Calibri" w:hAnsi="Arial" w:cs="Arial"/>
          <w:sz w:val="20"/>
          <w:szCs w:val="20"/>
          <w:lang w:eastAsia="en-US"/>
        </w:rPr>
        <w:t>ev</w:t>
      </w:r>
      <w:proofErr w:type="spellEnd"/>
      <w:r w:rsidRPr="00513FBA">
        <w:rPr>
          <w:rFonts w:ascii="Arial" w:eastAsia="Calibri" w:hAnsi="Arial" w:cs="Arial"/>
          <w:sz w:val="20"/>
          <w:szCs w:val="20"/>
          <w:lang w:eastAsia="en-US"/>
        </w:rPr>
        <w:t>.</w:t>
      </w:r>
    </w:p>
    <w:p w14:paraId="7B0AC179" w14:textId="77777777" w:rsidR="004A2BE3" w:rsidRPr="00513FBA" w:rsidRDefault="004A2BE3" w:rsidP="004A2BE3">
      <w:pPr>
        <w:jc w:val="both"/>
        <w:rPr>
          <w:rFonts w:ascii="Arial" w:eastAsia="Calibri" w:hAnsi="Arial" w:cs="Arial"/>
          <w:sz w:val="20"/>
          <w:szCs w:val="20"/>
          <w:lang w:eastAsia="en-US"/>
        </w:rPr>
      </w:pPr>
    </w:p>
    <w:p w14:paraId="66AD36C4" w14:textId="77777777" w:rsidR="004A2BE3"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Roki plačil podizvajalcem so enaki, kot so določeni za plačilo obveznosti naročnika do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v tej pogodbi.</w:t>
      </w:r>
    </w:p>
    <w:p w14:paraId="1E1AE821" w14:textId="77777777" w:rsidR="004A2BE3" w:rsidRPr="00513FBA" w:rsidRDefault="004A2BE3" w:rsidP="004A2BE3">
      <w:pPr>
        <w:jc w:val="both"/>
        <w:rPr>
          <w:rFonts w:ascii="Arial" w:eastAsia="Calibri" w:hAnsi="Arial" w:cs="Arial"/>
          <w:sz w:val="20"/>
          <w:szCs w:val="20"/>
          <w:lang w:eastAsia="en-US"/>
        </w:rPr>
      </w:pPr>
    </w:p>
    <w:p w14:paraId="0947F52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Podizvajalec, ki je v ponudbi zahteval neposredno plačilo v skladu z 94. členom ZJN-3, mora naročniku posredovati kopijo pogodbe, ki jo je sklenil z </w:t>
      </w:r>
      <w:r>
        <w:rPr>
          <w:rFonts w:ascii="Arial" w:eastAsia="Calibri" w:hAnsi="Arial" w:cs="Arial"/>
          <w:sz w:val="20"/>
          <w:szCs w:val="20"/>
          <w:lang w:eastAsia="en-US"/>
        </w:rPr>
        <w:t>izvajalcem</w:t>
      </w:r>
      <w:r w:rsidRPr="00513FBA">
        <w:rPr>
          <w:rFonts w:ascii="Arial" w:eastAsia="Calibri" w:hAnsi="Arial" w:cs="Arial"/>
          <w:sz w:val="20"/>
          <w:szCs w:val="20"/>
          <w:lang w:eastAsia="en-US"/>
        </w:rPr>
        <w:t>, v petih (5) dneh od sklenitve te pogodbe.</w:t>
      </w:r>
    </w:p>
    <w:p w14:paraId="2895D295" w14:textId="77777777" w:rsidR="004A2BE3" w:rsidRPr="00513FBA" w:rsidRDefault="004A2BE3" w:rsidP="004A2BE3">
      <w:pPr>
        <w:jc w:val="both"/>
        <w:rPr>
          <w:rFonts w:ascii="Arial" w:eastAsia="Calibri" w:hAnsi="Arial" w:cs="Arial"/>
          <w:sz w:val="20"/>
          <w:szCs w:val="20"/>
          <w:lang w:eastAsia="en-US"/>
        </w:rPr>
      </w:pPr>
    </w:p>
    <w:p w14:paraId="16BC750C"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w:t>
      </w:r>
      <w:r>
        <w:rPr>
          <w:rFonts w:ascii="Arial" w:hAnsi="Arial" w:cs="Arial"/>
          <w:sz w:val="20"/>
          <w:szCs w:val="20"/>
        </w:rPr>
        <w:t>storitev</w:t>
      </w:r>
      <w:r w:rsidRPr="00513FBA">
        <w:rPr>
          <w:rFonts w:ascii="Arial" w:hAnsi="Arial" w:cs="Arial"/>
          <w:sz w:val="20"/>
          <w:szCs w:val="20"/>
        </w:rPr>
        <w:t>.</w:t>
      </w:r>
    </w:p>
    <w:p w14:paraId="56E31BCF" w14:textId="77777777" w:rsidR="004A2BE3" w:rsidRPr="00513FBA" w:rsidRDefault="004A2BE3" w:rsidP="004A2BE3">
      <w:pPr>
        <w:keepLines/>
        <w:jc w:val="both"/>
        <w:rPr>
          <w:rFonts w:ascii="Arial" w:hAnsi="Arial" w:cs="Arial"/>
          <w:sz w:val="20"/>
          <w:szCs w:val="20"/>
          <w:lang w:val="x-none" w:eastAsia="x-none"/>
        </w:rPr>
      </w:pPr>
    </w:p>
    <w:p w14:paraId="61AEB4DB" w14:textId="77777777" w:rsidR="004A2BE3" w:rsidRDefault="004A2BE3" w:rsidP="004A2BE3">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Pr="00543ECA">
        <w:rPr>
          <w:rFonts w:ascii="Arial" w:hAnsi="Arial" w:cs="Arial"/>
          <w:b/>
          <w:sz w:val="20"/>
          <w:szCs w:val="20"/>
          <w:lang w:eastAsia="x-none"/>
        </w:rPr>
        <w:t>NAROČANJE STORITEV IN ROK TER LOKACIJA IZVEDBE</w:t>
      </w:r>
    </w:p>
    <w:p w14:paraId="065D1B8A" w14:textId="77777777" w:rsidR="004A2BE3" w:rsidRPr="00543ECA" w:rsidRDefault="004A2BE3" w:rsidP="004A2BE3">
      <w:pPr>
        <w:keepLines/>
        <w:jc w:val="both"/>
        <w:rPr>
          <w:rFonts w:ascii="Arial" w:hAnsi="Arial" w:cs="Arial"/>
          <w:sz w:val="20"/>
          <w:szCs w:val="20"/>
          <w:lang w:val="x-none" w:eastAsia="x-none"/>
        </w:rPr>
      </w:pPr>
    </w:p>
    <w:p w14:paraId="3CF638C7" w14:textId="77777777" w:rsidR="004A2BE3" w:rsidRPr="00513FBA" w:rsidRDefault="004A2BE3" w:rsidP="004A2BE3">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CECF43F" w14:textId="77777777" w:rsidR="004A2BE3" w:rsidRPr="0031667B" w:rsidRDefault="004A2BE3" w:rsidP="004A2BE3">
      <w:pPr>
        <w:jc w:val="both"/>
        <w:rPr>
          <w:rFonts w:ascii="Arial" w:hAnsi="Arial" w:cs="Arial"/>
          <w:sz w:val="20"/>
          <w:szCs w:val="20"/>
        </w:rPr>
      </w:pPr>
      <w:r w:rsidRPr="0031667B">
        <w:rPr>
          <w:rFonts w:ascii="Arial" w:hAnsi="Arial" w:cs="Arial"/>
          <w:sz w:val="20"/>
          <w:szCs w:val="20"/>
        </w:rPr>
        <w:t xml:space="preserve">Izvajalec programa zdravstvene preventive je dolžan izvesti storitve samo na podlagi pisnega naročila naročnika najkasneje v 30 dneh od prejema naročila oz. v skladu s terminskim planom. </w:t>
      </w:r>
    </w:p>
    <w:p w14:paraId="3962F971" w14:textId="77777777" w:rsidR="004A2BE3" w:rsidRPr="0031667B" w:rsidRDefault="004A2BE3" w:rsidP="004A2BE3">
      <w:pPr>
        <w:pStyle w:val="Odstavekseznama"/>
        <w:ind w:left="360"/>
        <w:jc w:val="both"/>
        <w:rPr>
          <w:rFonts w:ascii="Arial" w:hAnsi="Arial" w:cs="Arial"/>
          <w:sz w:val="20"/>
        </w:rPr>
      </w:pPr>
    </w:p>
    <w:p w14:paraId="250834C0"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lastRenderedPageBreak/>
        <w:t xml:space="preserve">Program zdravstvene preventive se izvaja v obdobju od januarja do junija in od septembra do decembra. V času trajanja praznikov in šolskih počitnic se program ne bo izvajal. </w:t>
      </w:r>
    </w:p>
    <w:p w14:paraId="46DC7547" w14:textId="77777777" w:rsidR="004A2BE3" w:rsidRPr="00543ECA" w:rsidRDefault="004A2BE3" w:rsidP="004A2BE3">
      <w:pPr>
        <w:jc w:val="both"/>
        <w:rPr>
          <w:rFonts w:ascii="Arial" w:hAnsi="Arial" w:cs="Arial"/>
          <w:sz w:val="20"/>
          <w:szCs w:val="20"/>
        </w:rPr>
      </w:pPr>
    </w:p>
    <w:p w14:paraId="128C023B"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Program zdravstvene preventive in nastanitev se izvaja v več terminih v obdobju treh let od napotitve prve skupine udeležencev, in sicer 6 dni/5 noči in poteka od nedelje do petka.</w:t>
      </w:r>
    </w:p>
    <w:p w14:paraId="203E5851" w14:textId="77777777" w:rsidR="004A2BE3" w:rsidRPr="00543ECA" w:rsidRDefault="004A2BE3" w:rsidP="004A2BE3">
      <w:pPr>
        <w:jc w:val="both"/>
        <w:rPr>
          <w:rFonts w:ascii="Arial" w:hAnsi="Arial" w:cs="Arial"/>
          <w:sz w:val="20"/>
          <w:szCs w:val="20"/>
        </w:rPr>
      </w:pPr>
    </w:p>
    <w:p w14:paraId="12CEEED3"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Program zdravstvene preventive se mora (skupaj z nastanitvijo in polnim penzionom) v celoti opraviti na ponujeni lokaciji (na eni lokaciji) izbranega ponudnika. V ponudbi mora biti jasno naveden kraj in naslov lokacije, na kateri se bo izvajal program zdravstvene preventive in hotelska nastanitev.</w:t>
      </w:r>
    </w:p>
    <w:p w14:paraId="27ACCE80" w14:textId="77777777" w:rsidR="004A2BE3" w:rsidRDefault="004A2BE3" w:rsidP="004A2BE3">
      <w:pPr>
        <w:jc w:val="both"/>
        <w:rPr>
          <w:rFonts w:ascii="Arial" w:hAnsi="Arial" w:cs="Arial"/>
          <w:sz w:val="20"/>
          <w:szCs w:val="20"/>
        </w:rPr>
      </w:pPr>
    </w:p>
    <w:p w14:paraId="2B7AC0AB" w14:textId="77777777" w:rsidR="004A2BE3" w:rsidRDefault="004A2BE3" w:rsidP="004A2BE3">
      <w:pPr>
        <w:jc w:val="both"/>
        <w:rPr>
          <w:rFonts w:ascii="Arial" w:hAnsi="Arial" w:cs="Arial"/>
          <w:sz w:val="20"/>
          <w:szCs w:val="20"/>
        </w:rPr>
      </w:pPr>
      <w:r w:rsidRPr="0031667B">
        <w:rPr>
          <w:rFonts w:ascii="Arial" w:hAnsi="Arial" w:cs="Arial"/>
          <w:b/>
          <w:sz w:val="20"/>
          <w:szCs w:val="20"/>
        </w:rPr>
        <w:t>V. IZVEDBA STORITEV</w:t>
      </w:r>
    </w:p>
    <w:p w14:paraId="1F3E347E" w14:textId="77777777" w:rsidR="004A2BE3" w:rsidRPr="0031667B" w:rsidRDefault="004A2BE3" w:rsidP="004A2BE3">
      <w:pPr>
        <w:pStyle w:val="Odstavekseznama"/>
        <w:numPr>
          <w:ilvl w:val="0"/>
          <w:numId w:val="23"/>
        </w:numPr>
        <w:jc w:val="center"/>
        <w:rPr>
          <w:rFonts w:ascii="Arial" w:hAnsi="Arial" w:cs="Arial"/>
          <w:b/>
          <w:sz w:val="20"/>
        </w:rPr>
      </w:pPr>
      <w:r w:rsidRPr="0031667B">
        <w:rPr>
          <w:rFonts w:ascii="Arial" w:hAnsi="Arial" w:cs="Arial"/>
          <w:b/>
          <w:sz w:val="20"/>
        </w:rPr>
        <w:t>člen</w:t>
      </w:r>
    </w:p>
    <w:p w14:paraId="30708D7B" w14:textId="77777777" w:rsidR="004A2BE3" w:rsidRPr="0031667B" w:rsidRDefault="004A2BE3" w:rsidP="004A2BE3">
      <w:pPr>
        <w:jc w:val="both"/>
        <w:rPr>
          <w:rFonts w:ascii="Arial" w:hAnsi="Arial" w:cs="Arial"/>
          <w:sz w:val="20"/>
          <w:szCs w:val="20"/>
        </w:rPr>
      </w:pPr>
      <w:r w:rsidRPr="0031667B">
        <w:rPr>
          <w:rFonts w:ascii="Arial" w:hAnsi="Arial" w:cs="Arial"/>
          <w:sz w:val="20"/>
          <w:szCs w:val="20"/>
        </w:rPr>
        <w:t xml:space="preserve">Program zdravstvene preventive mora biti enakomerno razporejen čez celotni termin. Terapije in vodene vadbe potekajo vsakodnevno, v skladu s programom. </w:t>
      </w:r>
    </w:p>
    <w:p w14:paraId="68F07B00" w14:textId="77777777" w:rsidR="004A2BE3" w:rsidRPr="0031667B" w:rsidRDefault="004A2BE3" w:rsidP="004A2BE3">
      <w:pPr>
        <w:jc w:val="both"/>
        <w:rPr>
          <w:rFonts w:ascii="Arial" w:hAnsi="Arial" w:cs="Arial"/>
          <w:sz w:val="20"/>
          <w:szCs w:val="20"/>
        </w:rPr>
      </w:pPr>
    </w:p>
    <w:p w14:paraId="6CABAE9A" w14:textId="77777777" w:rsidR="004A2BE3" w:rsidRPr="0031667B" w:rsidRDefault="004A2BE3" w:rsidP="004A2BE3">
      <w:pPr>
        <w:jc w:val="both"/>
        <w:rPr>
          <w:rFonts w:ascii="Arial" w:hAnsi="Arial" w:cs="Arial"/>
          <w:sz w:val="20"/>
          <w:szCs w:val="20"/>
        </w:rPr>
      </w:pPr>
      <w:r w:rsidRPr="0031667B">
        <w:rPr>
          <w:rFonts w:ascii="Arial" w:hAnsi="Arial" w:cs="Arial"/>
          <w:sz w:val="20"/>
          <w:szCs w:val="20"/>
        </w:rPr>
        <w:t xml:space="preserve">Predavanje s področja preprečevanja bolezni mišično-skeletnega sistema in vezivnega tkiva v delovnem okolju mora biti izvedeno vsaj </w:t>
      </w:r>
      <w:r>
        <w:rPr>
          <w:rFonts w:ascii="Arial" w:hAnsi="Arial" w:cs="Arial"/>
          <w:sz w:val="20"/>
          <w:szCs w:val="20"/>
        </w:rPr>
        <w:t>enkrat</w:t>
      </w:r>
      <w:r w:rsidRPr="0031667B">
        <w:rPr>
          <w:rFonts w:ascii="Arial" w:hAnsi="Arial" w:cs="Arial"/>
          <w:sz w:val="20"/>
          <w:szCs w:val="20"/>
        </w:rPr>
        <w:t xml:space="preserve"> v posameznem terminu. </w:t>
      </w:r>
    </w:p>
    <w:p w14:paraId="1156309A" w14:textId="77777777" w:rsidR="004A2BE3" w:rsidRDefault="004A2BE3" w:rsidP="004A2BE3">
      <w:pPr>
        <w:keepLines/>
        <w:jc w:val="both"/>
        <w:rPr>
          <w:rFonts w:ascii="Arial" w:hAnsi="Arial" w:cs="Arial"/>
          <w:b/>
          <w:sz w:val="20"/>
          <w:szCs w:val="20"/>
          <w:lang w:val="x-none" w:eastAsia="x-none"/>
        </w:rPr>
      </w:pPr>
    </w:p>
    <w:p w14:paraId="329331BA" w14:textId="77777777" w:rsidR="004A2BE3" w:rsidRPr="00513FBA" w:rsidRDefault="004A2BE3" w:rsidP="004A2BE3">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IN KONTAKTNA OSEBA </w:t>
      </w:r>
    </w:p>
    <w:p w14:paraId="53E785BC" w14:textId="77777777" w:rsidR="004A2BE3" w:rsidRPr="00513FBA" w:rsidRDefault="004A2BE3" w:rsidP="004A2BE3">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4025CFA" w14:textId="77777777" w:rsidR="004A2BE3" w:rsidRPr="00513FBA" w:rsidRDefault="004A2BE3" w:rsidP="004A2BE3">
      <w:pPr>
        <w:jc w:val="both"/>
        <w:rPr>
          <w:rFonts w:ascii="Arial" w:hAnsi="Arial" w:cs="Arial"/>
          <w:bCs/>
          <w:sz w:val="20"/>
          <w:szCs w:val="20"/>
        </w:rPr>
      </w:pPr>
      <w:bookmarkStart w:id="390" w:name="_Toc417465817"/>
      <w:bookmarkStart w:id="391" w:name="_Toc417466262"/>
      <w:bookmarkStart w:id="392" w:name="_Toc498957316"/>
      <w:r w:rsidRPr="00513FBA">
        <w:rPr>
          <w:rFonts w:ascii="Arial" w:hAnsi="Arial" w:cs="Arial"/>
          <w:bCs/>
          <w:sz w:val="20"/>
          <w:szCs w:val="20"/>
        </w:rPr>
        <w:t xml:space="preserve">Skrbnik naročnika po tej pogodbi je _______________, tel.: </w:t>
      </w:r>
      <w:bookmarkEnd w:id="390"/>
      <w:bookmarkEnd w:id="391"/>
      <w:bookmarkEnd w:id="392"/>
      <w:r w:rsidRPr="00513FBA">
        <w:rPr>
          <w:rFonts w:ascii="Arial" w:hAnsi="Arial" w:cs="Arial"/>
          <w:bCs/>
          <w:sz w:val="20"/>
          <w:szCs w:val="20"/>
        </w:rPr>
        <w:t>___________________</w:t>
      </w:r>
    </w:p>
    <w:p w14:paraId="19B5E14D" w14:textId="77777777" w:rsidR="004A2BE3" w:rsidRPr="00513FBA" w:rsidRDefault="004A2BE3" w:rsidP="004A2BE3">
      <w:pPr>
        <w:jc w:val="both"/>
        <w:rPr>
          <w:rFonts w:ascii="Arial" w:hAnsi="Arial" w:cs="Arial"/>
          <w:bCs/>
          <w:sz w:val="20"/>
          <w:szCs w:val="20"/>
        </w:rPr>
      </w:pPr>
    </w:p>
    <w:p w14:paraId="719111D3" w14:textId="77777777" w:rsidR="004A2BE3" w:rsidRPr="00513FBA" w:rsidRDefault="004A2BE3" w:rsidP="004A2BE3">
      <w:pPr>
        <w:jc w:val="both"/>
        <w:rPr>
          <w:rFonts w:ascii="Arial" w:hAnsi="Arial" w:cs="Arial"/>
          <w:bCs/>
          <w:sz w:val="20"/>
          <w:szCs w:val="20"/>
        </w:rPr>
      </w:pPr>
      <w:bookmarkStart w:id="393" w:name="_Toc417465818"/>
      <w:bookmarkStart w:id="394" w:name="_Toc417466263"/>
      <w:bookmarkStart w:id="395" w:name="_Toc498957317"/>
      <w:r w:rsidRPr="00513FBA">
        <w:rPr>
          <w:rFonts w:ascii="Arial" w:hAnsi="Arial" w:cs="Arial"/>
          <w:bCs/>
          <w:sz w:val="20"/>
          <w:szCs w:val="20"/>
        </w:rPr>
        <w:t xml:space="preserve">Skrbnik </w:t>
      </w:r>
      <w:r>
        <w:rPr>
          <w:rFonts w:ascii="Arial" w:hAnsi="Arial" w:cs="Arial"/>
          <w:bCs/>
          <w:sz w:val="20"/>
          <w:szCs w:val="20"/>
        </w:rPr>
        <w:t>izvajalca</w:t>
      </w:r>
      <w:r w:rsidRPr="00513FBA">
        <w:rPr>
          <w:rFonts w:ascii="Arial" w:hAnsi="Arial" w:cs="Arial"/>
          <w:bCs/>
          <w:sz w:val="20"/>
          <w:szCs w:val="20"/>
        </w:rPr>
        <w:t xml:space="preserve"> po tej pogodbi je ______________, tel.: </w:t>
      </w:r>
      <w:bookmarkEnd w:id="393"/>
      <w:bookmarkEnd w:id="394"/>
      <w:bookmarkEnd w:id="395"/>
      <w:r w:rsidRPr="00513FBA">
        <w:rPr>
          <w:rFonts w:ascii="Arial" w:hAnsi="Arial" w:cs="Arial"/>
          <w:bCs/>
          <w:sz w:val="20"/>
          <w:szCs w:val="20"/>
        </w:rPr>
        <w:t>_____________________</w:t>
      </w:r>
    </w:p>
    <w:p w14:paraId="6565B719" w14:textId="77777777" w:rsidR="004A2BE3" w:rsidRPr="00513FBA" w:rsidRDefault="004A2BE3" w:rsidP="004A2BE3">
      <w:pPr>
        <w:jc w:val="both"/>
        <w:rPr>
          <w:rFonts w:ascii="Arial" w:hAnsi="Arial" w:cs="Arial"/>
          <w:sz w:val="20"/>
          <w:szCs w:val="20"/>
          <w:lang w:val="en-US"/>
        </w:rPr>
      </w:pPr>
    </w:p>
    <w:p w14:paraId="0A2E2635"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77C76DA" w14:textId="77777777" w:rsidR="004A2BE3" w:rsidRPr="00513FBA" w:rsidRDefault="004A2BE3" w:rsidP="004A2BE3">
      <w:pPr>
        <w:jc w:val="both"/>
        <w:rPr>
          <w:rFonts w:ascii="Arial" w:hAnsi="Arial" w:cs="Arial"/>
          <w:bCs/>
          <w:sz w:val="20"/>
          <w:szCs w:val="20"/>
        </w:rPr>
      </w:pPr>
    </w:p>
    <w:p w14:paraId="6CE85A7D"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8E470B0" w14:textId="77777777" w:rsidR="004A2BE3" w:rsidRPr="00513FBA" w:rsidRDefault="004A2BE3" w:rsidP="004A2BE3">
      <w:pPr>
        <w:jc w:val="both"/>
        <w:rPr>
          <w:rFonts w:ascii="Arial" w:hAnsi="Arial" w:cs="Arial"/>
          <w:bCs/>
          <w:color w:val="FF0000"/>
          <w:sz w:val="20"/>
          <w:szCs w:val="20"/>
        </w:rPr>
      </w:pPr>
    </w:p>
    <w:p w14:paraId="5EC3CC67"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r w:rsidRPr="00513FBA">
        <w:rPr>
          <w:rFonts w:ascii="Arial" w:hAnsi="Arial" w:cs="Arial"/>
          <w:b/>
          <w:spacing w:val="2"/>
          <w:sz w:val="20"/>
          <w:szCs w:val="20"/>
          <w:lang w:val="x-none" w:eastAsia="x-none"/>
        </w:rPr>
        <w:t>VII. NEIZPOLNJEVANJE POGODBENIH OBVEZNOSTI</w:t>
      </w:r>
    </w:p>
    <w:p w14:paraId="18857BAA"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p>
    <w:p w14:paraId="53E5DFFB" w14:textId="77777777" w:rsidR="004A2BE3" w:rsidRPr="00513FBA" w:rsidRDefault="004A2BE3" w:rsidP="004A2BE3">
      <w:pPr>
        <w:numPr>
          <w:ilvl w:val="0"/>
          <w:numId w:val="23"/>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34CE7501"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6F6B7284" w14:textId="77777777" w:rsidR="004A2BE3" w:rsidRPr="00513FBA" w:rsidRDefault="004A2BE3" w:rsidP="004A2BE3">
      <w:pPr>
        <w:jc w:val="both"/>
        <w:rPr>
          <w:rFonts w:ascii="Arial" w:hAnsi="Arial" w:cs="Arial"/>
          <w:sz w:val="20"/>
          <w:szCs w:val="20"/>
          <w:lang w:val="x-none" w:eastAsia="x-none"/>
        </w:rPr>
      </w:pPr>
    </w:p>
    <w:p w14:paraId="081512EA" w14:textId="77777777" w:rsidR="004A2BE3" w:rsidRPr="00513FBA" w:rsidRDefault="004A2BE3" w:rsidP="004A2BE3">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Pr>
          <w:rFonts w:ascii="Arial" w:hAnsi="Arial" w:cs="Arial"/>
          <w:sz w:val="20"/>
          <w:szCs w:val="20"/>
          <w:lang w:eastAsia="x-none"/>
        </w:rPr>
        <w:t>izvajalca</w:t>
      </w:r>
      <w:r w:rsidRPr="00513FBA">
        <w:rPr>
          <w:rFonts w:ascii="Arial" w:hAnsi="Arial" w:cs="Arial"/>
          <w:sz w:val="20"/>
          <w:szCs w:val="20"/>
          <w:lang w:val="x-none" w:eastAsia="x-none"/>
        </w:rPr>
        <w:t>.</w:t>
      </w:r>
    </w:p>
    <w:p w14:paraId="2B835049"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7ABB99D" w14:textId="77777777" w:rsidR="004A2BE3" w:rsidRPr="00513FBA" w:rsidRDefault="004A2BE3" w:rsidP="004A2BE3">
      <w:pPr>
        <w:jc w:val="both"/>
        <w:rPr>
          <w:rFonts w:ascii="Arial" w:hAnsi="Arial" w:cs="Arial"/>
          <w:sz w:val="20"/>
          <w:szCs w:val="20"/>
          <w:lang w:val="x-none" w:eastAsia="x-none"/>
        </w:rPr>
      </w:pPr>
    </w:p>
    <w:p w14:paraId="41FCA59C" w14:textId="77777777"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146A28E4" w14:textId="77777777" w:rsidR="004A2BE3" w:rsidRPr="00513FBA" w:rsidRDefault="004A2BE3" w:rsidP="004A2BE3">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47AF76CA"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6CF38F" w14:textId="6B844E82"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Pr>
          <w:rFonts w:ascii="Arial" w:hAnsi="Arial" w:cs="Arial"/>
          <w:sz w:val="20"/>
          <w:szCs w:val="20"/>
        </w:rPr>
        <w:t xml:space="preserve">izvajalec </w:t>
      </w:r>
      <w:r w:rsidRPr="00513FBA">
        <w:rPr>
          <w:rFonts w:ascii="Arial" w:hAnsi="Arial" w:cs="Arial"/>
          <w:sz w:val="20"/>
          <w:szCs w:val="20"/>
        </w:rPr>
        <w:t xml:space="preserve">v roku desetih (10) dni po podpisu pogodbe izročil naročniku menico z menično izjavo za dobro izvedbo pogodbenih obveznosti v višini 10 % ocenjene pogodbene vrednosti </w:t>
      </w:r>
      <w:r w:rsidR="00174593">
        <w:rPr>
          <w:rFonts w:ascii="Arial" w:hAnsi="Arial" w:cs="Arial"/>
          <w:sz w:val="20"/>
          <w:szCs w:val="20"/>
        </w:rPr>
        <w:t>bre</w:t>
      </w:r>
      <w:r w:rsidRPr="00513FBA">
        <w:rPr>
          <w:rFonts w:ascii="Arial" w:hAnsi="Arial" w:cs="Arial"/>
          <w:sz w:val="20"/>
          <w:szCs w:val="20"/>
        </w:rPr>
        <w:t>z DDV, z veljavnostjo 30 dni, po prenehanju veljavnosti pogodbe.</w:t>
      </w:r>
    </w:p>
    <w:p w14:paraId="3BC87610" w14:textId="77777777" w:rsidR="004A2BE3" w:rsidRPr="00513FBA" w:rsidRDefault="004A2BE3" w:rsidP="004A2BE3">
      <w:pPr>
        <w:autoSpaceDE w:val="0"/>
        <w:autoSpaceDN w:val="0"/>
        <w:adjustRightInd w:val="0"/>
        <w:jc w:val="both"/>
        <w:rPr>
          <w:rFonts w:ascii="Arial" w:hAnsi="Arial" w:cs="Arial"/>
          <w:sz w:val="20"/>
          <w:szCs w:val="20"/>
        </w:rPr>
      </w:pPr>
    </w:p>
    <w:p w14:paraId="146617BC" w14:textId="77777777" w:rsidR="004A2BE3" w:rsidRPr="00513FBA" w:rsidRDefault="004A2BE3" w:rsidP="004A2BE3">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 xml:space="preserve">X. VELJAVNOST POGODBE </w:t>
      </w:r>
    </w:p>
    <w:p w14:paraId="2BA94B8F" w14:textId="77777777" w:rsidR="004A2BE3" w:rsidRPr="00513FBA" w:rsidRDefault="004A2BE3" w:rsidP="004A2BE3">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8C472A3" w14:textId="47A39721" w:rsidR="004A2BE3" w:rsidRPr="00513FBA"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174593">
        <w:rPr>
          <w:rFonts w:ascii="Arial" w:hAnsi="Arial" w:cs="Arial"/>
          <w:sz w:val="20"/>
          <w:szCs w:val="20"/>
          <w:lang w:val="x-none" w:eastAsia="x-none"/>
        </w:rPr>
        <w:t>3 (</w:t>
      </w:r>
      <w:r>
        <w:rPr>
          <w:rFonts w:ascii="Arial" w:hAnsi="Arial" w:cs="Arial"/>
          <w:sz w:val="20"/>
          <w:szCs w:val="20"/>
          <w:lang w:eastAsia="x-none"/>
        </w:rPr>
        <w:t>treh</w:t>
      </w:r>
      <w:r w:rsidR="00174593">
        <w:rPr>
          <w:rFonts w:ascii="Arial" w:hAnsi="Arial" w:cs="Arial"/>
          <w:sz w:val="20"/>
          <w:szCs w:val="20"/>
          <w:lang w:eastAsia="x-none"/>
        </w:rPr>
        <w:t>)</w:t>
      </w:r>
      <w:r w:rsidRPr="00513FBA">
        <w:rPr>
          <w:rFonts w:ascii="Arial" w:hAnsi="Arial" w:cs="Arial"/>
          <w:sz w:val="20"/>
          <w:szCs w:val="20"/>
          <w:lang w:val="x-none" w:eastAsia="x-none"/>
        </w:rPr>
        <w:t xml:space="preserve"> let</w:t>
      </w:r>
      <w:r>
        <w:rPr>
          <w:rFonts w:ascii="Arial" w:hAnsi="Arial" w:cs="Arial"/>
          <w:sz w:val="20"/>
          <w:szCs w:val="20"/>
          <w:lang w:eastAsia="x-none"/>
        </w:rPr>
        <w:t xml:space="preserve"> </w:t>
      </w:r>
      <w:r w:rsidRPr="00543ECA">
        <w:rPr>
          <w:rFonts w:ascii="Arial" w:hAnsi="Arial" w:cs="Arial"/>
          <w:sz w:val="20"/>
          <w:szCs w:val="20"/>
          <w:lang w:eastAsia="x-none"/>
        </w:rPr>
        <w:t>od napotitve prve skupine udeležencev</w:t>
      </w:r>
      <w:r w:rsidRPr="00513FBA">
        <w:rPr>
          <w:rFonts w:ascii="Arial" w:hAnsi="Arial" w:cs="Arial"/>
          <w:sz w:val="20"/>
          <w:szCs w:val="20"/>
          <w:lang w:val="x-none" w:eastAsia="x-none"/>
        </w:rPr>
        <w:t xml:space="preserve">, in stopi v veljavo z dnem, ko jo podpišeta obe </w:t>
      </w:r>
      <w:r w:rsidRPr="00174593">
        <w:rPr>
          <w:rFonts w:ascii="Arial" w:hAnsi="Arial" w:cs="Arial"/>
          <w:sz w:val="20"/>
          <w:szCs w:val="20"/>
          <w:lang w:val="x-none" w:eastAsia="x-none"/>
        </w:rPr>
        <w:t>pogodbeni stranki</w:t>
      </w:r>
      <w:r w:rsidRPr="00174593">
        <w:rPr>
          <w:rFonts w:ascii="Arial" w:hAnsi="Arial" w:cs="Arial"/>
          <w:sz w:val="20"/>
          <w:szCs w:val="20"/>
          <w:lang w:eastAsia="x-none"/>
        </w:rPr>
        <w:t>,</w:t>
      </w:r>
      <w:r w:rsidRPr="00174593">
        <w:rPr>
          <w:rFonts w:ascii="Arial" w:hAnsi="Arial" w:cs="Arial"/>
          <w:sz w:val="20"/>
          <w:szCs w:val="20"/>
          <w:lang w:val="x-none" w:eastAsia="x-none"/>
        </w:rPr>
        <w:t xml:space="preserve"> pod pogojem</w:t>
      </w:r>
      <w:r w:rsidRPr="00513FBA">
        <w:rPr>
          <w:rFonts w:ascii="Arial" w:hAnsi="Arial" w:cs="Arial"/>
          <w:sz w:val="20"/>
          <w:szCs w:val="20"/>
          <w:lang w:val="x-none" w:eastAsia="x-none"/>
        </w:rPr>
        <w:t>,</w:t>
      </w:r>
      <w:r>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436E87D8" w14:textId="77777777" w:rsidR="004A2BE3" w:rsidRPr="00513FBA" w:rsidRDefault="004A2BE3" w:rsidP="004A2BE3">
      <w:pPr>
        <w:autoSpaceDE w:val="0"/>
        <w:autoSpaceDN w:val="0"/>
        <w:adjustRightInd w:val="0"/>
        <w:jc w:val="both"/>
        <w:rPr>
          <w:rFonts w:ascii="Arial" w:hAnsi="Arial" w:cs="Arial"/>
          <w:sz w:val="20"/>
          <w:szCs w:val="20"/>
        </w:rPr>
      </w:pPr>
    </w:p>
    <w:p w14:paraId="025E3EE4" w14:textId="77777777" w:rsidR="004A2BE3" w:rsidRPr="006D4DB8" w:rsidRDefault="004A2BE3" w:rsidP="004A2BE3">
      <w:pPr>
        <w:autoSpaceDE w:val="0"/>
        <w:autoSpaceDN w:val="0"/>
        <w:adjustRightInd w:val="0"/>
        <w:jc w:val="both"/>
        <w:rPr>
          <w:rFonts w:ascii="Arial" w:hAnsi="Arial" w:cs="Arial"/>
          <w:sz w:val="20"/>
          <w:szCs w:val="20"/>
        </w:rPr>
      </w:pPr>
      <w:r w:rsidRPr="006D4DB8">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749F6700" w14:textId="77777777" w:rsidR="004A2BE3" w:rsidRPr="006D4DB8" w:rsidRDefault="004A2BE3" w:rsidP="004A2BE3">
      <w:pPr>
        <w:autoSpaceDE w:val="0"/>
        <w:autoSpaceDN w:val="0"/>
        <w:adjustRightInd w:val="0"/>
        <w:jc w:val="both"/>
        <w:rPr>
          <w:rFonts w:ascii="Arial" w:hAnsi="Arial" w:cs="Arial"/>
          <w:sz w:val="20"/>
          <w:szCs w:val="20"/>
        </w:rPr>
      </w:pPr>
    </w:p>
    <w:p w14:paraId="223F515B" w14:textId="77777777" w:rsidR="004A2BE3" w:rsidRPr="006D4DB8" w:rsidRDefault="004A2BE3" w:rsidP="004A2BE3">
      <w:pPr>
        <w:autoSpaceDE w:val="0"/>
        <w:autoSpaceDN w:val="0"/>
        <w:adjustRightInd w:val="0"/>
        <w:jc w:val="both"/>
        <w:rPr>
          <w:rFonts w:ascii="Arial" w:hAnsi="Arial" w:cs="Arial"/>
          <w:b/>
          <w:sz w:val="20"/>
          <w:szCs w:val="20"/>
        </w:rPr>
      </w:pPr>
      <w:r w:rsidRPr="006D4DB8">
        <w:rPr>
          <w:rFonts w:ascii="Arial" w:hAnsi="Arial" w:cs="Arial"/>
          <w:b/>
          <w:sz w:val="20"/>
          <w:szCs w:val="20"/>
        </w:rPr>
        <w:t xml:space="preserve">XI. ODPOVED POGODBE </w:t>
      </w:r>
    </w:p>
    <w:p w14:paraId="7220DF41" w14:textId="77777777" w:rsidR="004A2BE3" w:rsidRPr="006D4DB8" w:rsidRDefault="004A2BE3" w:rsidP="004A2BE3">
      <w:pPr>
        <w:numPr>
          <w:ilvl w:val="0"/>
          <w:numId w:val="23"/>
        </w:numPr>
        <w:tabs>
          <w:tab w:val="left" w:pos="864"/>
        </w:tabs>
        <w:ind w:right="-752"/>
        <w:jc w:val="center"/>
        <w:rPr>
          <w:rFonts w:ascii="Arial" w:hAnsi="Arial" w:cs="Arial"/>
          <w:b/>
          <w:sz w:val="20"/>
          <w:szCs w:val="20"/>
        </w:rPr>
      </w:pPr>
      <w:r w:rsidRPr="006D4DB8">
        <w:rPr>
          <w:rFonts w:ascii="Arial" w:hAnsi="Arial" w:cs="Arial"/>
          <w:b/>
          <w:sz w:val="20"/>
          <w:szCs w:val="20"/>
        </w:rPr>
        <w:t>člen</w:t>
      </w:r>
    </w:p>
    <w:p w14:paraId="7221C097" w14:textId="77777777" w:rsidR="004A2BE3" w:rsidRPr="00543ECA" w:rsidRDefault="004A2BE3" w:rsidP="004A2BE3">
      <w:pPr>
        <w:jc w:val="both"/>
        <w:rPr>
          <w:rFonts w:ascii="Arial" w:hAnsi="Arial" w:cs="Arial"/>
          <w:sz w:val="20"/>
          <w:szCs w:val="20"/>
        </w:rPr>
      </w:pPr>
      <w:r w:rsidRPr="00543ECA">
        <w:rPr>
          <w:rFonts w:ascii="Arial" w:hAnsi="Arial" w:cs="Arial"/>
          <w:sz w:val="20"/>
          <w:szCs w:val="20"/>
        </w:rPr>
        <w:t xml:space="preserve">Naročnik bo odpovedal pogodbo tudi v primerih: </w:t>
      </w:r>
    </w:p>
    <w:p w14:paraId="13E643FD" w14:textId="77777777" w:rsidR="004A2BE3" w:rsidRPr="00543ECA" w:rsidRDefault="004A2BE3" w:rsidP="004A2BE3">
      <w:pPr>
        <w:numPr>
          <w:ilvl w:val="0"/>
          <w:numId w:val="36"/>
        </w:numPr>
        <w:jc w:val="both"/>
        <w:rPr>
          <w:rFonts w:ascii="Arial" w:eastAsia="Calibri" w:hAnsi="Arial" w:cs="Arial"/>
          <w:bCs/>
          <w:sz w:val="20"/>
          <w:szCs w:val="20"/>
          <w:lang w:eastAsia="en-US"/>
        </w:rPr>
      </w:pPr>
      <w:r w:rsidRPr="00543ECA">
        <w:rPr>
          <w:rFonts w:ascii="Arial" w:eastAsia="Calibri" w:hAnsi="Arial" w:cs="Arial"/>
          <w:sz w:val="20"/>
          <w:szCs w:val="20"/>
          <w:lang w:eastAsia="en-US"/>
        </w:rPr>
        <w:lastRenderedPageBreak/>
        <w:t xml:space="preserve">če izvajalec postane insolventen, če je proti njemu izdan sodni nalog za plačilo dolgov, če je v prisilni poravnavi ali stečaju, </w:t>
      </w:r>
      <w:r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CB0061"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reklamacij glede kakovosti, količine in terminov za izvedbo programa zdravstvene preventive delavcev naročnika,</w:t>
      </w:r>
    </w:p>
    <w:p w14:paraId="1DDA36F2"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napoti delavce naročnika na drugo lokacijo izvedbe celotnega ali delnega obsega programa, ki ni na tisti lokaciji izvajalca, ki jo je kot ponudnik navedel v ponudbi,</w:t>
      </w:r>
    </w:p>
    <w:p w14:paraId="577AB41C"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oz. se ne drži dogovorjenih terminov za izvedbo programa zdravstvene preventive delavcev naročnika,</w:t>
      </w:r>
    </w:p>
    <w:p w14:paraId="195C79FB" w14:textId="77777777" w:rsidR="004A2BE3" w:rsidRPr="00543ECA"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brez potrditve naročnika poveča ceno izvedbe programa ali hotelskih storitev,</w:t>
      </w:r>
    </w:p>
    <w:p w14:paraId="0BC04391" w14:textId="77777777" w:rsidR="004A2BE3" w:rsidRPr="0031667B" w:rsidRDefault="004A2BE3" w:rsidP="004A2BE3">
      <w:pPr>
        <w:numPr>
          <w:ilvl w:val="0"/>
          <w:numId w:val="36"/>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ne izpolnjuje pogodbenih obveznosti </w:t>
      </w:r>
      <w:r w:rsidRPr="0031667B">
        <w:rPr>
          <w:rFonts w:ascii="Arial" w:eastAsia="Calibri" w:hAnsi="Arial" w:cs="Arial"/>
          <w:bCs/>
          <w:sz w:val="20"/>
          <w:szCs w:val="20"/>
          <w:lang w:eastAsia="en-US"/>
        </w:rPr>
        <w:t>na način, predviden v tej pogodbi.</w:t>
      </w:r>
    </w:p>
    <w:p w14:paraId="69ECB9AF" w14:textId="77777777" w:rsidR="004A2BE3" w:rsidRPr="0031667B" w:rsidRDefault="004A2BE3" w:rsidP="004A2BE3">
      <w:pPr>
        <w:spacing w:line="259" w:lineRule="auto"/>
        <w:jc w:val="both"/>
        <w:rPr>
          <w:rFonts w:ascii="Arial" w:eastAsia="Calibri" w:hAnsi="Arial" w:cs="Arial"/>
          <w:sz w:val="20"/>
          <w:szCs w:val="20"/>
          <w:lang w:eastAsia="en-US"/>
        </w:rPr>
      </w:pPr>
    </w:p>
    <w:p w14:paraId="399C6EA1" w14:textId="77777777" w:rsidR="004A2BE3" w:rsidRPr="006D4DB8" w:rsidRDefault="004A2BE3" w:rsidP="004A2BE3">
      <w:pPr>
        <w:jc w:val="both"/>
        <w:rPr>
          <w:rFonts w:ascii="Arial" w:hAnsi="Arial" w:cs="Arial"/>
          <w:sz w:val="20"/>
          <w:szCs w:val="20"/>
        </w:rPr>
      </w:pPr>
      <w:r w:rsidRPr="006D4DB8">
        <w:rPr>
          <w:rFonts w:ascii="Arial" w:hAnsi="Arial" w:cs="Arial"/>
          <w:sz w:val="20"/>
          <w:szCs w:val="20"/>
        </w:rPr>
        <w:t>Odpovedni rok v teh primerih prične teči z dnem prejema priporočene poštne pošiljke.</w:t>
      </w:r>
    </w:p>
    <w:p w14:paraId="414CDA39" w14:textId="77777777" w:rsidR="004A2BE3" w:rsidRPr="006D4DB8" w:rsidRDefault="004A2BE3" w:rsidP="004A2BE3">
      <w:pPr>
        <w:jc w:val="both"/>
        <w:rPr>
          <w:rFonts w:ascii="Arial" w:hAnsi="Arial" w:cs="Arial"/>
          <w:sz w:val="20"/>
          <w:szCs w:val="20"/>
        </w:rPr>
      </w:pPr>
    </w:p>
    <w:p w14:paraId="3C5C9E57" w14:textId="77777777" w:rsidR="004A2BE3" w:rsidRPr="006D4DB8" w:rsidRDefault="004A2BE3" w:rsidP="004A2BE3">
      <w:pPr>
        <w:jc w:val="both"/>
        <w:rPr>
          <w:rFonts w:ascii="Arial" w:hAnsi="Arial" w:cs="Arial"/>
          <w:sz w:val="20"/>
          <w:szCs w:val="20"/>
        </w:rPr>
      </w:pPr>
      <w:r w:rsidRPr="006D4DB8">
        <w:rPr>
          <w:rFonts w:ascii="Arial" w:hAnsi="Arial" w:cs="Arial"/>
          <w:sz w:val="20"/>
          <w:szCs w:val="20"/>
        </w:rPr>
        <w:t xml:space="preserve">Zaradi odpovedi pogodbe naročnik </w:t>
      </w:r>
      <w:r>
        <w:rPr>
          <w:rFonts w:ascii="Arial" w:hAnsi="Arial" w:cs="Arial"/>
          <w:sz w:val="20"/>
          <w:szCs w:val="20"/>
        </w:rPr>
        <w:t>izvajalcu</w:t>
      </w:r>
      <w:r w:rsidRPr="006D4DB8">
        <w:rPr>
          <w:rFonts w:ascii="Arial" w:hAnsi="Arial" w:cs="Arial"/>
          <w:sz w:val="20"/>
          <w:szCs w:val="20"/>
        </w:rPr>
        <w:t xml:space="preserve"> odškodninsko ni odgovoren.</w:t>
      </w:r>
    </w:p>
    <w:p w14:paraId="48333D15" w14:textId="77777777" w:rsidR="004A2BE3" w:rsidRPr="006D4DB8" w:rsidRDefault="004A2BE3" w:rsidP="004A2BE3">
      <w:pPr>
        <w:jc w:val="both"/>
        <w:rPr>
          <w:rFonts w:ascii="Arial" w:hAnsi="Arial" w:cs="Arial"/>
          <w:sz w:val="20"/>
          <w:szCs w:val="20"/>
        </w:rPr>
      </w:pPr>
    </w:p>
    <w:p w14:paraId="70BB216C" w14:textId="77777777" w:rsidR="004A2BE3" w:rsidRPr="00513FBA" w:rsidRDefault="004A2BE3" w:rsidP="004A2BE3">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55FE216C" w14:textId="77777777" w:rsidR="004A2BE3" w:rsidRPr="00513FBA" w:rsidRDefault="004A2BE3" w:rsidP="004A2BE3">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11550960"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065552E3" w14:textId="77777777" w:rsidR="004A2BE3" w:rsidRPr="00513FBA" w:rsidRDefault="004A2BE3" w:rsidP="004A2BE3">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okoljske ali socialne zakonodaje s strani </w:t>
      </w:r>
      <w:r>
        <w:rPr>
          <w:rFonts w:ascii="Arial" w:hAnsi="Arial" w:cs="Arial"/>
          <w:sz w:val="20"/>
          <w:szCs w:val="20"/>
        </w:rPr>
        <w:t>izvajalca</w:t>
      </w:r>
      <w:r w:rsidRPr="00513FBA">
        <w:rPr>
          <w:rFonts w:ascii="Arial" w:hAnsi="Arial" w:cs="Arial"/>
          <w:sz w:val="20"/>
          <w:szCs w:val="20"/>
        </w:rPr>
        <w:t xml:space="preserve"> ali podizvajalca, ali</w:t>
      </w:r>
    </w:p>
    <w:p w14:paraId="12598BFC" w14:textId="77777777" w:rsidR="004A2BE3" w:rsidRPr="00513FBA" w:rsidRDefault="004A2BE3" w:rsidP="004A2BE3">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05BFAE5"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plačilom za delo,</w:t>
      </w:r>
    </w:p>
    <w:p w14:paraId="33B4ED72"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delovnim časom,</w:t>
      </w:r>
    </w:p>
    <w:p w14:paraId="3F06087A"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počitki,</w:t>
      </w:r>
    </w:p>
    <w:p w14:paraId="658016E5"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7DFB4294" w14:textId="77777777" w:rsidR="004A2BE3" w:rsidRPr="00513FBA" w:rsidRDefault="004A2BE3" w:rsidP="004A2BE3">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2B361D7B"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in pod pogojem, da je od seznanitve s kršitvijo in do izteka veljavnosti pogodbe še najmanj šest mesecev oziroma če </w:t>
      </w:r>
      <w:r>
        <w:rPr>
          <w:rFonts w:ascii="Arial" w:hAnsi="Arial" w:cs="Arial"/>
          <w:sz w:val="20"/>
          <w:szCs w:val="20"/>
        </w:rPr>
        <w:t>izvajalec</w:t>
      </w:r>
      <w:r w:rsidRPr="00513FBA">
        <w:rPr>
          <w:rFonts w:ascii="Arial" w:hAnsi="Arial" w:cs="Arial"/>
          <w:sz w:val="20"/>
          <w:szCs w:val="20"/>
        </w:rPr>
        <w:t xml:space="preserve"> nastopa s podizvajalcem pa tudi, če zaradi ugotovljene kršitve pri podizvajalcu </w:t>
      </w:r>
      <w:r>
        <w:rPr>
          <w:rFonts w:ascii="Arial" w:hAnsi="Arial" w:cs="Arial"/>
          <w:sz w:val="20"/>
          <w:szCs w:val="20"/>
        </w:rPr>
        <w:t>izvajalec</w:t>
      </w:r>
      <w:r w:rsidRPr="00513FBA">
        <w:rPr>
          <w:rFonts w:ascii="Arial" w:hAnsi="Arial" w:cs="Arial"/>
          <w:sz w:val="20"/>
          <w:szCs w:val="20"/>
        </w:rPr>
        <w:t xml:space="preserve"> ne nadomesti ali zamenja tega podizvajalca, na način določen v skladu s 94. členom ZJN-3 in določili te pogodbe v roku 30 dni od seznanitve s kršitvijo.</w:t>
      </w:r>
    </w:p>
    <w:p w14:paraId="5615B8F2" w14:textId="77777777" w:rsidR="004A2BE3" w:rsidRPr="00513FBA" w:rsidRDefault="004A2BE3" w:rsidP="004A2BE3">
      <w:pPr>
        <w:jc w:val="both"/>
        <w:rPr>
          <w:rFonts w:ascii="Arial" w:hAnsi="Arial" w:cs="Arial"/>
          <w:sz w:val="20"/>
          <w:szCs w:val="20"/>
        </w:rPr>
      </w:pPr>
    </w:p>
    <w:p w14:paraId="1A64FDC6"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V primeru izpolnitve okoliščine in pogojev iz prejšnje točke se šteje, da je pogodba razvezana z dnem sklenitve nove pogodbe o izvedbi javnega naročila za predmetno naročilo. O datumu sklenitve nove pogodbe bo naročnik obvestil </w:t>
      </w:r>
      <w:r>
        <w:rPr>
          <w:rFonts w:ascii="Arial" w:hAnsi="Arial" w:cs="Arial"/>
          <w:sz w:val="20"/>
          <w:szCs w:val="20"/>
        </w:rPr>
        <w:t>izvajalca</w:t>
      </w:r>
      <w:r w:rsidRPr="00513FBA">
        <w:rPr>
          <w:rFonts w:ascii="Arial" w:hAnsi="Arial" w:cs="Arial"/>
          <w:sz w:val="20"/>
          <w:szCs w:val="20"/>
        </w:rPr>
        <w:t>.</w:t>
      </w:r>
    </w:p>
    <w:p w14:paraId="2F6850F3" w14:textId="77777777" w:rsidR="004A2BE3" w:rsidRPr="00513FBA" w:rsidRDefault="004A2BE3" w:rsidP="004A2BE3">
      <w:pPr>
        <w:jc w:val="both"/>
        <w:rPr>
          <w:rFonts w:ascii="Arial" w:hAnsi="Arial" w:cs="Arial"/>
          <w:sz w:val="20"/>
          <w:szCs w:val="20"/>
        </w:rPr>
      </w:pPr>
    </w:p>
    <w:p w14:paraId="4FF640B6" w14:textId="77777777"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Če naročnik v roku 30 dni od seznanitve s kršitvijo ne začne novega postopka javnega naročila, se šteje, da je pogodba razvezana trideseti dan od seznanitve s kršitvijo.</w:t>
      </w:r>
    </w:p>
    <w:p w14:paraId="351D5611" w14:textId="77777777" w:rsidR="004A2BE3" w:rsidRPr="00513FBA" w:rsidRDefault="004A2BE3" w:rsidP="004A2BE3">
      <w:pPr>
        <w:autoSpaceDE w:val="0"/>
        <w:autoSpaceDN w:val="0"/>
        <w:adjustRightInd w:val="0"/>
        <w:jc w:val="both"/>
        <w:rPr>
          <w:rFonts w:ascii="Arial" w:hAnsi="Arial" w:cs="Arial"/>
          <w:sz w:val="20"/>
          <w:szCs w:val="20"/>
        </w:rPr>
      </w:pPr>
    </w:p>
    <w:p w14:paraId="417B9CBF" w14:textId="77777777"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3E392BAC" w14:textId="77777777" w:rsidR="004A2BE3" w:rsidRPr="00513FBA" w:rsidRDefault="004A2BE3" w:rsidP="004A2BE3">
      <w:pPr>
        <w:tabs>
          <w:tab w:val="left" w:pos="864"/>
        </w:tabs>
        <w:ind w:left="864" w:right="-752" w:hanging="864"/>
        <w:jc w:val="both"/>
        <w:rPr>
          <w:rFonts w:ascii="Arial" w:hAnsi="Arial" w:cs="Arial"/>
          <w:b/>
          <w:sz w:val="20"/>
          <w:szCs w:val="20"/>
        </w:rPr>
      </w:pPr>
    </w:p>
    <w:p w14:paraId="324D289F"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51C2C02"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34D1372C"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93E62C8"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49607DA7"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15C15832"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61388D" w14:textId="77777777" w:rsidR="004A2BE3" w:rsidRPr="00513FBA" w:rsidRDefault="004A2BE3" w:rsidP="004A2BE3">
      <w:pPr>
        <w:jc w:val="both"/>
        <w:rPr>
          <w:rFonts w:ascii="Arial" w:hAnsi="Arial" w:cs="Arial"/>
          <w:sz w:val="20"/>
          <w:szCs w:val="20"/>
        </w:rPr>
      </w:pPr>
    </w:p>
    <w:p w14:paraId="6DC35083"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78F4A2E1" w14:textId="77777777" w:rsidR="004A2BE3" w:rsidRPr="00513FBA" w:rsidRDefault="004A2BE3" w:rsidP="004A2BE3">
      <w:pPr>
        <w:jc w:val="both"/>
        <w:rPr>
          <w:rFonts w:ascii="Arial" w:hAnsi="Arial" w:cs="Arial"/>
          <w:sz w:val="20"/>
          <w:szCs w:val="20"/>
        </w:rPr>
      </w:pPr>
    </w:p>
    <w:p w14:paraId="5C198427"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lastRenderedPageBreak/>
        <w:t>V primeru, da naročnik ugotovi domnevni obstoj dejanskega stanja iz 1. in 2. odstavka tega člena, je dolžan sprožiti postopek ugotavljanja ničnosti pogodbe ter o tem obvestiti pristojne organe pregona.</w:t>
      </w:r>
    </w:p>
    <w:p w14:paraId="59EFB418" w14:textId="77777777" w:rsidR="004A2BE3" w:rsidRPr="00513FBA" w:rsidRDefault="004A2BE3" w:rsidP="004A2BE3">
      <w:pPr>
        <w:jc w:val="both"/>
        <w:rPr>
          <w:rFonts w:ascii="Arial" w:hAnsi="Arial" w:cs="Arial"/>
          <w:sz w:val="20"/>
          <w:szCs w:val="20"/>
        </w:rPr>
      </w:pPr>
    </w:p>
    <w:p w14:paraId="5BDCD415" w14:textId="77777777"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41C121E4"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93DEFC3" w14:textId="77777777" w:rsidR="004A2BE3" w:rsidRPr="00513FBA" w:rsidRDefault="004A2BE3" w:rsidP="004A2BE3">
      <w:pPr>
        <w:jc w:val="both"/>
        <w:rPr>
          <w:rFonts w:ascii="Arial" w:hAnsi="Arial" w:cs="Arial"/>
          <w:sz w:val="20"/>
          <w:szCs w:val="20"/>
          <w:lang w:val="pl-PL"/>
        </w:rPr>
      </w:pPr>
      <w:r w:rsidRPr="00513FBA">
        <w:rPr>
          <w:rFonts w:ascii="Arial" w:hAnsi="Arial" w:cs="Arial"/>
          <w:sz w:val="20"/>
          <w:szCs w:val="20"/>
          <w:lang w:val="pl-PL"/>
        </w:rPr>
        <w:t xml:space="preserve">Naročnik si pridružuje možnost, da z </w:t>
      </w:r>
      <w:r>
        <w:rPr>
          <w:rFonts w:ascii="Arial" w:hAnsi="Arial" w:cs="Arial"/>
          <w:sz w:val="20"/>
          <w:szCs w:val="20"/>
          <w:lang w:val="pl-PL"/>
        </w:rPr>
        <w:t>izvajalcem</w:t>
      </w:r>
      <w:r w:rsidRPr="00513FBA">
        <w:rPr>
          <w:rFonts w:ascii="Arial" w:hAnsi="Arial" w:cs="Arial"/>
          <w:sz w:val="20"/>
          <w:szCs w:val="20"/>
          <w:lang w:val="pl-PL"/>
        </w:rPr>
        <w:t xml:space="preserve"> sklene aneks k pogodbi v naslednj</w:t>
      </w:r>
      <w:r>
        <w:rPr>
          <w:rFonts w:ascii="Arial" w:hAnsi="Arial" w:cs="Arial"/>
          <w:sz w:val="20"/>
          <w:szCs w:val="20"/>
          <w:lang w:val="pl-PL"/>
        </w:rPr>
        <w:t>ih</w:t>
      </w:r>
      <w:r w:rsidRPr="00513FBA">
        <w:rPr>
          <w:rFonts w:ascii="Arial" w:hAnsi="Arial" w:cs="Arial"/>
          <w:sz w:val="20"/>
          <w:szCs w:val="20"/>
          <w:lang w:val="pl-PL"/>
        </w:rPr>
        <w:t xml:space="preserve"> primer</w:t>
      </w:r>
      <w:r>
        <w:rPr>
          <w:rFonts w:ascii="Arial" w:hAnsi="Arial" w:cs="Arial"/>
          <w:sz w:val="20"/>
          <w:szCs w:val="20"/>
          <w:lang w:val="pl-PL"/>
        </w:rPr>
        <w:t>ih</w:t>
      </w:r>
      <w:r w:rsidRPr="00513FBA">
        <w:rPr>
          <w:rFonts w:ascii="Arial" w:hAnsi="Arial" w:cs="Arial"/>
          <w:sz w:val="20"/>
          <w:szCs w:val="20"/>
          <w:lang w:val="pl-PL"/>
        </w:rPr>
        <w:t>:</w:t>
      </w:r>
    </w:p>
    <w:p w14:paraId="4823CDB4" w14:textId="77777777" w:rsidR="004A2BE3" w:rsidRDefault="004A2BE3" w:rsidP="004A2BE3">
      <w:pPr>
        <w:numPr>
          <w:ilvl w:val="0"/>
          <w:numId w:val="35"/>
        </w:numPr>
        <w:jc w:val="both"/>
        <w:rPr>
          <w:rFonts w:ascii="Arial" w:hAnsi="Arial" w:cs="Arial"/>
          <w:sz w:val="20"/>
          <w:szCs w:val="20"/>
        </w:rPr>
      </w:pPr>
      <w:r>
        <w:rPr>
          <w:rFonts w:ascii="Arial" w:hAnsi="Arial" w:cs="Arial"/>
          <w:sz w:val="20"/>
          <w:szCs w:val="20"/>
        </w:rPr>
        <w:t xml:space="preserve">Podaljšanje </w:t>
      </w:r>
      <w:r w:rsidRPr="00543ECA">
        <w:rPr>
          <w:rFonts w:ascii="Arial" w:hAnsi="Arial" w:cs="Arial"/>
          <w:sz w:val="20"/>
          <w:szCs w:val="20"/>
        </w:rPr>
        <w:t xml:space="preserve">veljavnosti pogodbe v </w:t>
      </w:r>
      <w:r>
        <w:rPr>
          <w:rFonts w:ascii="Arial" w:hAnsi="Arial" w:cs="Arial"/>
          <w:sz w:val="20"/>
          <w:szCs w:val="20"/>
        </w:rPr>
        <w:t xml:space="preserve">primeru nastopa višje sile zaradi katere se program zdravstvene preventive ne bo izvajal oz. bo začasno ustavljen. Pogodba se v tem primeru podaljša za obdobje neizvajanja programa. </w:t>
      </w:r>
    </w:p>
    <w:p w14:paraId="20973F45" w14:textId="77777777" w:rsidR="004A2BE3" w:rsidRDefault="004A2BE3" w:rsidP="004A2BE3">
      <w:pPr>
        <w:numPr>
          <w:ilvl w:val="0"/>
          <w:numId w:val="35"/>
        </w:numPr>
        <w:jc w:val="both"/>
        <w:rPr>
          <w:rFonts w:ascii="Arial" w:hAnsi="Arial" w:cs="Arial"/>
          <w:sz w:val="20"/>
          <w:szCs w:val="20"/>
        </w:rPr>
      </w:pPr>
      <w:r w:rsidRPr="00513FBA">
        <w:rPr>
          <w:rFonts w:ascii="Arial" w:hAnsi="Arial" w:cs="Arial"/>
          <w:sz w:val="20"/>
          <w:szCs w:val="20"/>
        </w:rPr>
        <w:t xml:space="preserve">Podaljšanje veljavnosti pogodbe v primeru dolgotrajnega postopka izbire </w:t>
      </w:r>
      <w:r>
        <w:rPr>
          <w:rFonts w:ascii="Arial" w:hAnsi="Arial" w:cs="Arial"/>
          <w:sz w:val="20"/>
          <w:szCs w:val="20"/>
        </w:rPr>
        <w:t>izvajalca</w:t>
      </w:r>
      <w:r w:rsidRPr="00513FBA">
        <w:rPr>
          <w:rFonts w:ascii="Arial" w:hAnsi="Arial" w:cs="Arial"/>
          <w:sz w:val="20"/>
          <w:szCs w:val="20"/>
        </w:rPr>
        <w:t xml:space="preserve"> za sledeče pogodbeno obdobje. Podaljšanje pogodbe ne sme biti daljše od 3 (treh) mesecev. </w:t>
      </w:r>
    </w:p>
    <w:p w14:paraId="6562FB7A" w14:textId="77777777" w:rsidR="004A2BE3" w:rsidRDefault="004A2BE3" w:rsidP="004A2BE3">
      <w:pPr>
        <w:jc w:val="both"/>
        <w:rPr>
          <w:rFonts w:ascii="Arial" w:hAnsi="Arial" w:cs="Arial"/>
          <w:sz w:val="20"/>
          <w:szCs w:val="20"/>
        </w:rPr>
      </w:pPr>
    </w:p>
    <w:p w14:paraId="2156671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Aneks za podaljšanje pogodbe mora naročnik posredovati </w:t>
      </w:r>
      <w:r>
        <w:rPr>
          <w:rFonts w:ascii="Arial" w:hAnsi="Arial" w:cs="Arial"/>
          <w:sz w:val="20"/>
          <w:szCs w:val="20"/>
        </w:rPr>
        <w:t>izvajalcu</w:t>
      </w:r>
      <w:r w:rsidRPr="00513FBA">
        <w:rPr>
          <w:rFonts w:ascii="Arial" w:hAnsi="Arial" w:cs="Arial"/>
          <w:sz w:val="20"/>
          <w:szCs w:val="20"/>
        </w:rPr>
        <w:t xml:space="preserve"> najmanj 30 (trideset) dni pred zaključkom veljavnosti pogodbe. Ostali pogoji določeni s pogodbo ostanejo nespremenjeni.</w:t>
      </w:r>
    </w:p>
    <w:p w14:paraId="0ABE9DAD" w14:textId="77777777" w:rsidR="004A2BE3" w:rsidRPr="00513FBA" w:rsidRDefault="004A2BE3" w:rsidP="004A2BE3">
      <w:pPr>
        <w:jc w:val="both"/>
        <w:rPr>
          <w:rFonts w:ascii="Arial" w:hAnsi="Arial" w:cs="Arial"/>
          <w:sz w:val="20"/>
          <w:szCs w:val="20"/>
        </w:rPr>
      </w:pPr>
    </w:p>
    <w:p w14:paraId="4DB3BD07" w14:textId="77777777" w:rsidR="004A2BE3" w:rsidRPr="00513FBA" w:rsidRDefault="004A2BE3" w:rsidP="004A2BE3">
      <w:pPr>
        <w:numPr>
          <w:ilvl w:val="0"/>
          <w:numId w:val="23"/>
        </w:numPr>
        <w:jc w:val="center"/>
        <w:rPr>
          <w:rFonts w:ascii="Arial" w:hAnsi="Arial" w:cs="Arial"/>
          <w:b/>
          <w:sz w:val="20"/>
          <w:szCs w:val="20"/>
        </w:rPr>
      </w:pPr>
      <w:r w:rsidRPr="00513FBA">
        <w:rPr>
          <w:rFonts w:ascii="Arial" w:hAnsi="Arial" w:cs="Arial"/>
          <w:b/>
          <w:sz w:val="20"/>
          <w:szCs w:val="20"/>
        </w:rPr>
        <w:t>člen</w:t>
      </w:r>
    </w:p>
    <w:p w14:paraId="0367A4D1" w14:textId="77777777" w:rsidR="004A2BE3" w:rsidRPr="00513FBA" w:rsidRDefault="004A2BE3" w:rsidP="004A2BE3">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A2A8F49" w14:textId="77777777" w:rsidR="004A2BE3" w:rsidRPr="00513FBA" w:rsidRDefault="004A2BE3" w:rsidP="004A2BE3">
      <w:pPr>
        <w:ind w:right="-33"/>
        <w:jc w:val="both"/>
        <w:rPr>
          <w:rFonts w:ascii="Arial" w:hAnsi="Arial" w:cs="Arial"/>
          <w:sz w:val="20"/>
          <w:szCs w:val="20"/>
        </w:rPr>
      </w:pPr>
    </w:p>
    <w:p w14:paraId="0DC7C78D" w14:textId="77777777" w:rsidR="004A2BE3" w:rsidRPr="00513FBA" w:rsidRDefault="004A2BE3" w:rsidP="004A2BE3">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43F3281" w14:textId="77777777" w:rsidR="004A2BE3" w:rsidRPr="00513FBA" w:rsidRDefault="004A2BE3" w:rsidP="004A2BE3">
      <w:pPr>
        <w:autoSpaceDE w:val="0"/>
        <w:autoSpaceDN w:val="0"/>
        <w:adjustRightInd w:val="0"/>
        <w:jc w:val="both"/>
        <w:rPr>
          <w:rFonts w:ascii="Arial" w:hAnsi="Arial" w:cs="Arial"/>
          <w:b/>
          <w:sz w:val="20"/>
          <w:szCs w:val="20"/>
        </w:rPr>
      </w:pPr>
    </w:p>
    <w:p w14:paraId="4781673D" w14:textId="77777777" w:rsidR="004A2BE3" w:rsidRPr="00513FBA" w:rsidRDefault="004A2BE3" w:rsidP="004A2BE3">
      <w:pPr>
        <w:numPr>
          <w:ilvl w:val="0"/>
          <w:numId w:val="23"/>
        </w:numPr>
        <w:ind w:right="-33"/>
        <w:jc w:val="center"/>
        <w:rPr>
          <w:rFonts w:ascii="Arial" w:hAnsi="Arial" w:cs="Arial"/>
          <w:b/>
          <w:sz w:val="20"/>
          <w:szCs w:val="20"/>
        </w:rPr>
      </w:pPr>
      <w:r w:rsidRPr="00513FBA">
        <w:rPr>
          <w:rFonts w:ascii="Arial" w:hAnsi="Arial" w:cs="Arial"/>
          <w:b/>
          <w:sz w:val="20"/>
          <w:szCs w:val="20"/>
        </w:rPr>
        <w:t>člen</w:t>
      </w:r>
    </w:p>
    <w:p w14:paraId="4A6269F9" w14:textId="77777777" w:rsidR="004A2BE3" w:rsidRPr="00513FBA" w:rsidRDefault="004A2BE3" w:rsidP="004A2BE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p>
    <w:p w14:paraId="3C8854FE" w14:textId="77777777" w:rsidR="004A2BE3" w:rsidRPr="00513FBA" w:rsidRDefault="004A2BE3" w:rsidP="004A2BE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1 (en) izvod. </w:t>
      </w:r>
    </w:p>
    <w:p w14:paraId="55315E74" w14:textId="77777777" w:rsidR="004A2BE3" w:rsidRPr="00513FBA" w:rsidRDefault="004A2BE3" w:rsidP="004A2BE3">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62015B3C"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6915F77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0AC48FCB" w14:textId="77777777" w:rsidR="004A2BE3" w:rsidRPr="00513FBA" w:rsidRDefault="004A2BE3" w:rsidP="004A2BE3">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31CD0B41"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22359269"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7C3E78CB"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03ACFBDC" w14:textId="77777777" w:rsidR="004A2BE3" w:rsidRDefault="004A2BE3" w:rsidP="004A2BE3">
      <w:pPr>
        <w:autoSpaceDE w:val="0"/>
        <w:autoSpaceDN w:val="0"/>
        <w:adjustRightInd w:val="0"/>
        <w:spacing w:after="160" w:line="252" w:lineRule="auto"/>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6760EC12" w14:textId="77777777" w:rsidR="004A2BE3" w:rsidRDefault="004A2BE3" w:rsidP="007F00B6">
      <w:pPr>
        <w:ind w:left="720" w:right="50"/>
        <w:contextualSpacing/>
        <w:jc w:val="right"/>
        <w:rPr>
          <w:rFonts w:ascii="Arial" w:hAnsi="Arial" w:cs="Arial"/>
          <w:b/>
          <w:sz w:val="20"/>
          <w:szCs w:val="20"/>
        </w:rPr>
      </w:pPr>
    </w:p>
    <w:p w14:paraId="1108C76C" w14:textId="77777777" w:rsidR="004A2BE3" w:rsidRDefault="004A2BE3" w:rsidP="007F00B6">
      <w:pPr>
        <w:ind w:left="720" w:right="50"/>
        <w:contextualSpacing/>
        <w:jc w:val="right"/>
        <w:rPr>
          <w:rFonts w:ascii="Arial" w:hAnsi="Arial" w:cs="Arial"/>
          <w:b/>
          <w:sz w:val="20"/>
          <w:szCs w:val="20"/>
        </w:rPr>
      </w:pPr>
    </w:p>
    <w:p w14:paraId="154E8AC5" w14:textId="77777777" w:rsidR="004A2BE3" w:rsidRDefault="004A2BE3" w:rsidP="007F00B6">
      <w:pPr>
        <w:ind w:left="720" w:right="50"/>
        <w:contextualSpacing/>
        <w:jc w:val="right"/>
        <w:rPr>
          <w:rFonts w:ascii="Arial" w:hAnsi="Arial" w:cs="Arial"/>
          <w:b/>
          <w:sz w:val="20"/>
          <w:szCs w:val="20"/>
        </w:rPr>
      </w:pPr>
    </w:p>
    <w:p w14:paraId="6CBD6BC4" w14:textId="77777777" w:rsidR="004A2BE3" w:rsidRDefault="004A2BE3" w:rsidP="007F00B6">
      <w:pPr>
        <w:ind w:left="720" w:right="50"/>
        <w:contextualSpacing/>
        <w:jc w:val="right"/>
        <w:rPr>
          <w:rFonts w:ascii="Arial" w:hAnsi="Arial" w:cs="Arial"/>
          <w:b/>
          <w:sz w:val="20"/>
          <w:szCs w:val="20"/>
        </w:rPr>
      </w:pPr>
    </w:p>
    <w:p w14:paraId="4F47D09B" w14:textId="77777777" w:rsidR="004A2BE3" w:rsidRDefault="004A2BE3" w:rsidP="007F00B6">
      <w:pPr>
        <w:ind w:left="720" w:right="50"/>
        <w:contextualSpacing/>
        <w:jc w:val="right"/>
        <w:rPr>
          <w:rFonts w:ascii="Arial" w:hAnsi="Arial" w:cs="Arial"/>
          <w:b/>
          <w:sz w:val="20"/>
          <w:szCs w:val="20"/>
        </w:rPr>
      </w:pPr>
    </w:p>
    <w:p w14:paraId="4454CBC8" w14:textId="77777777" w:rsidR="004A2BE3" w:rsidRDefault="004A2BE3" w:rsidP="007F00B6">
      <w:pPr>
        <w:ind w:left="720" w:right="50"/>
        <w:contextualSpacing/>
        <w:jc w:val="right"/>
        <w:rPr>
          <w:rFonts w:ascii="Arial" w:hAnsi="Arial" w:cs="Arial"/>
          <w:b/>
          <w:sz w:val="20"/>
          <w:szCs w:val="20"/>
        </w:rPr>
      </w:pPr>
    </w:p>
    <w:p w14:paraId="0974F083" w14:textId="77777777" w:rsidR="004A2BE3" w:rsidRDefault="004A2BE3" w:rsidP="007F00B6">
      <w:pPr>
        <w:ind w:left="720" w:right="50"/>
        <w:contextualSpacing/>
        <w:jc w:val="right"/>
        <w:rPr>
          <w:rFonts w:ascii="Arial" w:hAnsi="Arial" w:cs="Arial"/>
          <w:b/>
          <w:sz w:val="20"/>
          <w:szCs w:val="20"/>
        </w:rPr>
      </w:pPr>
    </w:p>
    <w:p w14:paraId="14AECBE0" w14:textId="77777777" w:rsidR="004A2BE3" w:rsidRDefault="004A2BE3" w:rsidP="007F00B6">
      <w:pPr>
        <w:ind w:left="720" w:right="50"/>
        <w:contextualSpacing/>
        <w:jc w:val="right"/>
        <w:rPr>
          <w:rFonts w:ascii="Arial" w:hAnsi="Arial" w:cs="Arial"/>
          <w:b/>
          <w:sz w:val="20"/>
          <w:szCs w:val="20"/>
        </w:rPr>
      </w:pPr>
    </w:p>
    <w:p w14:paraId="1A2A5199" w14:textId="77777777" w:rsidR="004A2BE3" w:rsidRDefault="004A2BE3" w:rsidP="007F00B6">
      <w:pPr>
        <w:ind w:left="720" w:right="50"/>
        <w:contextualSpacing/>
        <w:jc w:val="right"/>
        <w:rPr>
          <w:rFonts w:ascii="Arial" w:hAnsi="Arial" w:cs="Arial"/>
          <w:b/>
          <w:sz w:val="20"/>
          <w:szCs w:val="20"/>
        </w:rPr>
      </w:pPr>
    </w:p>
    <w:p w14:paraId="7BECA496" w14:textId="77777777" w:rsidR="004A2BE3" w:rsidRDefault="004A2BE3" w:rsidP="007F00B6">
      <w:pPr>
        <w:ind w:left="720" w:right="50"/>
        <w:contextualSpacing/>
        <w:jc w:val="right"/>
        <w:rPr>
          <w:rFonts w:ascii="Arial" w:hAnsi="Arial" w:cs="Arial"/>
          <w:b/>
          <w:sz w:val="20"/>
          <w:szCs w:val="20"/>
        </w:rPr>
      </w:pPr>
    </w:p>
    <w:p w14:paraId="1ACAE009" w14:textId="77777777" w:rsidR="004A2BE3" w:rsidRDefault="004A2BE3" w:rsidP="007F00B6">
      <w:pPr>
        <w:ind w:left="720" w:right="50"/>
        <w:contextualSpacing/>
        <w:jc w:val="right"/>
        <w:rPr>
          <w:rFonts w:ascii="Arial" w:hAnsi="Arial" w:cs="Arial"/>
          <w:b/>
          <w:sz w:val="20"/>
          <w:szCs w:val="20"/>
        </w:rPr>
      </w:pPr>
    </w:p>
    <w:p w14:paraId="766AC4E8" w14:textId="77777777" w:rsidR="004A2BE3" w:rsidRDefault="004A2BE3" w:rsidP="007F00B6">
      <w:pPr>
        <w:ind w:left="720" w:right="50"/>
        <w:contextualSpacing/>
        <w:jc w:val="right"/>
        <w:rPr>
          <w:rFonts w:ascii="Arial" w:hAnsi="Arial" w:cs="Arial"/>
          <w:b/>
          <w:sz w:val="20"/>
          <w:szCs w:val="20"/>
        </w:rPr>
      </w:pPr>
    </w:p>
    <w:p w14:paraId="1C61300E" w14:textId="77777777" w:rsidR="004A2BE3" w:rsidRDefault="004A2BE3" w:rsidP="007F00B6">
      <w:pPr>
        <w:ind w:left="720" w:right="50"/>
        <w:contextualSpacing/>
        <w:jc w:val="right"/>
        <w:rPr>
          <w:rFonts w:ascii="Arial" w:hAnsi="Arial" w:cs="Arial"/>
          <w:b/>
          <w:sz w:val="20"/>
          <w:szCs w:val="20"/>
        </w:rPr>
      </w:pPr>
    </w:p>
    <w:p w14:paraId="7A1BF6E5" w14:textId="77777777" w:rsidR="004A2BE3" w:rsidRDefault="004A2BE3" w:rsidP="007F00B6">
      <w:pPr>
        <w:ind w:left="720" w:right="50"/>
        <w:contextualSpacing/>
        <w:jc w:val="right"/>
        <w:rPr>
          <w:rFonts w:ascii="Arial" w:hAnsi="Arial" w:cs="Arial"/>
          <w:b/>
          <w:sz w:val="20"/>
          <w:szCs w:val="20"/>
        </w:rPr>
      </w:pPr>
    </w:p>
    <w:p w14:paraId="104C02C9" w14:textId="77777777" w:rsidR="004A2BE3" w:rsidRDefault="004A2BE3" w:rsidP="007F00B6">
      <w:pPr>
        <w:ind w:left="720" w:right="50"/>
        <w:contextualSpacing/>
        <w:jc w:val="right"/>
        <w:rPr>
          <w:rFonts w:ascii="Arial" w:hAnsi="Arial" w:cs="Arial"/>
          <w:b/>
          <w:sz w:val="20"/>
          <w:szCs w:val="20"/>
        </w:rPr>
      </w:pPr>
    </w:p>
    <w:p w14:paraId="3DBF41C3" w14:textId="77777777" w:rsidR="004A2BE3" w:rsidRDefault="004A2BE3"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246D1BCD" w14:textId="72DF7B88"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876032">
        <w:rPr>
          <w:rFonts w:ascii="Arial" w:hAnsi="Arial" w:cs="Arial"/>
          <w:b/>
          <w:sz w:val="20"/>
          <w:szCs w:val="20"/>
        </w:rPr>
        <w:t>6</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9E308E6"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96" w:name="_Hlk191378079"/>
      <w:r w:rsidR="006D150E">
        <w:rPr>
          <w:rFonts w:ascii="Arial" w:hAnsi="Arial" w:cs="Arial"/>
          <w:sz w:val="20"/>
          <w:szCs w:val="20"/>
        </w:rPr>
        <w:t>____________________________</w:t>
      </w:r>
      <w:bookmarkEnd w:id="396"/>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6D150E">
        <w:rPr>
          <w:rFonts w:ascii="Arial" w:hAnsi="Arial" w:cs="Arial"/>
          <w:sz w:val="20"/>
          <w:szCs w:val="20"/>
        </w:rPr>
        <w:t>_______________________</w:t>
      </w:r>
      <w:r w:rsidRPr="00513FBA">
        <w:rPr>
          <w:rFonts w:ascii="Arial" w:hAnsi="Arial" w:cs="Arial"/>
          <w:sz w:val="20"/>
          <w:szCs w:val="20"/>
        </w:rPr>
        <w:t xml:space="preserve">    ……. kom  podpisanih bianco menic, ki jih je podpisala pooblaščena oseba za podpisovanje pri banki:</w:t>
      </w:r>
      <w:r w:rsidR="00E6579E">
        <w:rPr>
          <w:rFonts w:ascii="Arial" w:hAnsi="Arial" w:cs="Arial"/>
          <w:sz w:val="20"/>
          <w:szCs w:val="20"/>
        </w:rPr>
        <w:t xml:space="preserve"> </w:t>
      </w:r>
      <w:r w:rsidRPr="00513FBA">
        <w:rPr>
          <w:rFonts w:ascii="Arial" w:hAnsi="Arial" w:cs="Arial"/>
          <w:sz w:val="20"/>
          <w:szCs w:val="20"/>
        </w:rPr>
        <w:t>……………………………………………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7" w:name="_Hlk128742374"/>
      <w:r w:rsidR="00C40732">
        <w:rPr>
          <w:rFonts w:ascii="Arial" w:hAnsi="Arial" w:cs="Arial"/>
          <w:sz w:val="20"/>
          <w:szCs w:val="20"/>
        </w:rPr>
        <w:t>izvajalec</w:t>
      </w:r>
      <w:bookmarkEnd w:id="397"/>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100340C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6D150E">
        <w:rPr>
          <w:rFonts w:ascii="Arial" w:hAnsi="Arial" w:cs="Arial"/>
          <w:color w:val="000000"/>
          <w:sz w:val="20"/>
          <w:szCs w:val="20"/>
        </w:rPr>
        <w:t>_________</w:t>
      </w:r>
      <w:r w:rsidRPr="00513FBA">
        <w:rPr>
          <w:rFonts w:ascii="Arial" w:hAnsi="Arial" w:cs="Arial"/>
          <w:color w:val="000000"/>
          <w:sz w:val="20"/>
          <w:szCs w:val="20"/>
        </w:rPr>
        <w:t>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B31C8A">
          <w:footerReference w:type="default" r:id="rId18"/>
          <w:headerReference w:type="first" r:id="rId19"/>
          <w:footerReference w:type="first" r:id="rId20"/>
          <w:pgSz w:w="11907" w:h="16839" w:code="9"/>
          <w:pgMar w:top="1134" w:right="1134" w:bottom="1560" w:left="1134" w:header="454" w:footer="454" w:gutter="0"/>
          <w:cols w:space="708"/>
          <w:docGrid w:linePitch="326"/>
        </w:sectPr>
      </w:pPr>
    </w:p>
    <w:p w14:paraId="21EEAE6E" w14:textId="5C1CA302"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876032">
        <w:rPr>
          <w:rFonts w:ascii="Arial" w:hAnsi="Arial" w:cs="Arial"/>
          <w:b/>
          <w:sz w:val="20"/>
          <w:szCs w:val="20"/>
          <w:shd w:val="clear" w:color="auto" w:fill="FFFFFF"/>
        </w:rPr>
        <w:t>7</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77C1FC71"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876032">
        <w:rPr>
          <w:rFonts w:ascii="Arial" w:hAnsi="Arial" w:cs="Arial"/>
          <w:b/>
          <w:sz w:val="20"/>
          <w:szCs w:val="20"/>
        </w:rPr>
        <w:t>8</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AFD1727"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6D150E">
        <w:rPr>
          <w:rFonts w:ascii="Arial" w:hAnsi="Arial" w:cs="Arial"/>
          <w:sz w:val="20"/>
          <w:szCs w:val="20"/>
        </w:rPr>
        <w:t>Z</w:t>
      </w:r>
      <w:r w:rsidR="006D150E">
        <w:rPr>
          <w:rFonts w:ascii="Arial" w:hAnsi="Arial" w:cs="Arial"/>
          <w:sz w:val="20"/>
          <w:szCs w:val="20"/>
          <w:lang w:val="pl-PL"/>
        </w:rPr>
        <w:t>dravstvena preventiva v termalnem zdravilišču</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22878598"/>
      <w:bookmarkStart w:id="399" w:name="_Toc522879463"/>
      <w:bookmarkStart w:id="400" w:name="_Toc522879564"/>
      <w:bookmarkStart w:id="401"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02" w:name="_Toc535480641"/>
      <w:bookmarkStart w:id="403"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624DCE2" w:rsidR="0068755F" w:rsidRPr="00EE747C" w:rsidRDefault="0068755F" w:rsidP="0068755F">
      <w:pPr>
        <w:keepNext/>
        <w:keepLines/>
        <w:jc w:val="right"/>
        <w:outlineLvl w:val="1"/>
        <w:rPr>
          <w:rFonts w:ascii="Arial" w:eastAsia="SimSun" w:hAnsi="Arial" w:cs="Arial"/>
          <w:b/>
          <w:bCs/>
          <w:sz w:val="20"/>
          <w:szCs w:val="20"/>
          <w:lang w:eastAsia="x-none"/>
        </w:rPr>
      </w:pPr>
      <w:bookmarkStart w:id="404" w:name="_Toc89345094"/>
      <w:bookmarkStart w:id="405" w:name="_Toc108010619"/>
      <w:bookmarkStart w:id="406" w:name="_Toc128743316"/>
      <w:bookmarkStart w:id="407" w:name="_Toc128743927"/>
      <w:bookmarkStart w:id="408" w:name="_Toc160440610"/>
      <w:bookmarkStart w:id="409" w:name="_Toc161399801"/>
      <w:bookmarkStart w:id="410" w:name="_Toc176763912"/>
      <w:r w:rsidRPr="00EE747C">
        <w:rPr>
          <w:rFonts w:ascii="Arial" w:eastAsia="SimSun" w:hAnsi="Arial" w:cs="Arial"/>
          <w:b/>
          <w:bCs/>
          <w:sz w:val="20"/>
          <w:szCs w:val="20"/>
          <w:lang w:eastAsia="x-none"/>
        </w:rPr>
        <w:lastRenderedPageBreak/>
        <w:t xml:space="preserve">OBRAZEC </w:t>
      </w:r>
      <w:bookmarkEnd w:id="398"/>
      <w:bookmarkEnd w:id="399"/>
      <w:bookmarkEnd w:id="400"/>
      <w:bookmarkEnd w:id="401"/>
      <w:bookmarkEnd w:id="402"/>
      <w:bookmarkEnd w:id="403"/>
      <w:bookmarkEnd w:id="404"/>
      <w:bookmarkEnd w:id="405"/>
      <w:bookmarkEnd w:id="406"/>
      <w:bookmarkEnd w:id="407"/>
      <w:bookmarkEnd w:id="408"/>
      <w:bookmarkEnd w:id="409"/>
      <w:bookmarkEnd w:id="410"/>
      <w:r w:rsidR="00876032">
        <w:rPr>
          <w:rFonts w:ascii="Arial" w:eastAsia="SimSun" w:hAnsi="Arial" w:cs="Arial"/>
          <w:b/>
          <w:bCs/>
          <w:sz w:val="20"/>
          <w:szCs w:val="20"/>
          <w:lang w:eastAsia="x-none"/>
        </w:rPr>
        <w:t>9</w:t>
      </w:r>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11" w:name="_Toc522878599"/>
      <w:bookmarkStart w:id="412" w:name="_Toc522879464"/>
      <w:bookmarkStart w:id="413" w:name="_Toc522879565"/>
      <w:bookmarkStart w:id="414" w:name="_Toc522879705"/>
      <w:bookmarkStart w:id="415" w:name="_Toc535480642"/>
      <w:bookmarkStart w:id="416" w:name="_Toc6898742"/>
      <w:bookmarkStart w:id="417" w:name="_Toc89345095"/>
      <w:bookmarkStart w:id="418" w:name="_Toc108010620"/>
      <w:bookmarkStart w:id="419" w:name="_Toc128743317"/>
      <w:bookmarkStart w:id="420" w:name="_Toc128743928"/>
      <w:bookmarkStart w:id="421" w:name="_Toc160440611"/>
      <w:bookmarkStart w:id="422" w:name="_Toc161399802"/>
      <w:bookmarkStart w:id="423" w:name="_Toc176763913"/>
      <w:r w:rsidRPr="00EE747C">
        <w:rPr>
          <w:rFonts w:ascii="Arial" w:eastAsia="SimSun" w:hAnsi="Arial" w:cs="Arial"/>
          <w:b/>
          <w:bCs/>
          <w:sz w:val="20"/>
          <w:szCs w:val="20"/>
          <w:lang w:eastAsia="x-none"/>
        </w:rPr>
        <w:t>PODATKI O PODIZVAJALCU</w:t>
      </w:r>
      <w:bookmarkEnd w:id="375"/>
      <w:bookmarkEnd w:id="411"/>
      <w:bookmarkEnd w:id="412"/>
      <w:bookmarkEnd w:id="413"/>
      <w:bookmarkEnd w:id="414"/>
      <w:bookmarkEnd w:id="415"/>
      <w:bookmarkEnd w:id="416"/>
      <w:bookmarkEnd w:id="417"/>
      <w:bookmarkEnd w:id="418"/>
      <w:bookmarkEnd w:id="419"/>
      <w:bookmarkEnd w:id="420"/>
      <w:bookmarkEnd w:id="421"/>
      <w:bookmarkEnd w:id="422"/>
      <w:bookmarkEnd w:id="423"/>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2A0A2201"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6D150E">
              <w:rPr>
                <w:rFonts w:ascii="Arial" w:hAnsi="Arial" w:cs="Arial"/>
                <w:sz w:val="20"/>
                <w:szCs w:val="20"/>
              </w:rPr>
              <w:t>Z</w:t>
            </w:r>
            <w:r w:rsidR="006D150E">
              <w:rPr>
                <w:rFonts w:ascii="Arial" w:hAnsi="Arial" w:cs="Arial"/>
                <w:sz w:val="20"/>
                <w:szCs w:val="20"/>
                <w:lang w:val="pl-PL"/>
              </w:rPr>
              <w:t>dravstvena preventiva v termalnem zdravilišču</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7253DAF5"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876032">
        <w:rPr>
          <w:rFonts w:ascii="Arial" w:hAnsi="Arial" w:cs="Arial"/>
          <w:b/>
          <w:sz w:val="20"/>
          <w:szCs w:val="20"/>
        </w:rPr>
        <w:t>10</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36B15C0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6D150E">
        <w:rPr>
          <w:rFonts w:ascii="Arial" w:hAnsi="Arial" w:cs="Arial"/>
          <w:sz w:val="20"/>
          <w:szCs w:val="20"/>
        </w:rPr>
        <w:t>Z</w:t>
      </w:r>
      <w:r w:rsidR="006D150E">
        <w:rPr>
          <w:rFonts w:ascii="Arial" w:hAnsi="Arial" w:cs="Arial"/>
          <w:sz w:val="20"/>
          <w:szCs w:val="20"/>
          <w:lang w:val="pl-PL"/>
        </w:rPr>
        <w:t>dravstvena preventiva v termalnem zdravilišču</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4"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24"/>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1"/>
      <w:footerReference w:type="default" r:id="rId22"/>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F3923" w14:textId="77777777" w:rsidR="008E36AD" w:rsidRDefault="008E36AD">
      <w:r>
        <w:separator/>
      </w:r>
    </w:p>
  </w:endnote>
  <w:endnote w:type="continuationSeparator" w:id="0">
    <w:p w14:paraId="366B13D0" w14:textId="77777777" w:rsidR="008E36AD" w:rsidRDefault="008E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75D97" w14:textId="77777777" w:rsidR="008E36AD" w:rsidRDefault="008E36AD">
      <w:r>
        <w:separator/>
      </w:r>
    </w:p>
  </w:footnote>
  <w:footnote w:type="continuationSeparator" w:id="0">
    <w:p w14:paraId="416C19CA" w14:textId="77777777" w:rsidR="008E36AD" w:rsidRDefault="008E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97344D0"/>
    <w:multiLevelType w:val="hybridMultilevel"/>
    <w:tmpl w:val="67629E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B9C4C56"/>
    <w:multiLevelType w:val="hybridMultilevel"/>
    <w:tmpl w:val="7984286C"/>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173D0"/>
    <w:multiLevelType w:val="hybridMultilevel"/>
    <w:tmpl w:val="73CCC156"/>
    <w:lvl w:ilvl="0" w:tplc="353483F6">
      <w:numFmt w:val="bullet"/>
      <w:lvlText w:val="-"/>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7"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1165978963">
    <w:abstractNumId w:val="37"/>
  </w:num>
  <w:num w:numId="2" w16cid:durableId="1998996160">
    <w:abstractNumId w:val="22"/>
  </w:num>
  <w:num w:numId="3" w16cid:durableId="187105686">
    <w:abstractNumId w:val="15"/>
  </w:num>
  <w:num w:numId="4" w16cid:durableId="944267896">
    <w:abstractNumId w:val="0"/>
  </w:num>
  <w:num w:numId="5" w16cid:durableId="848181859">
    <w:abstractNumId w:val="32"/>
  </w:num>
  <w:num w:numId="6" w16cid:durableId="2113162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19"/>
  </w:num>
  <w:num w:numId="8" w16cid:durableId="1687175634">
    <w:abstractNumId w:val="12"/>
  </w:num>
  <w:num w:numId="9" w16cid:durableId="1085036412">
    <w:abstractNumId w:val="7"/>
  </w:num>
  <w:num w:numId="10" w16cid:durableId="301815530">
    <w:abstractNumId w:val="27"/>
  </w:num>
  <w:num w:numId="11" w16cid:durableId="1255895307">
    <w:abstractNumId w:val="34"/>
  </w:num>
  <w:num w:numId="12" w16cid:durableId="1855026889">
    <w:abstractNumId w:val="16"/>
  </w:num>
  <w:num w:numId="13" w16cid:durableId="1656488075">
    <w:abstractNumId w:val="25"/>
  </w:num>
  <w:num w:numId="14" w16cid:durableId="40063387">
    <w:abstractNumId w:val="4"/>
  </w:num>
  <w:num w:numId="15" w16cid:durableId="153956964">
    <w:abstractNumId w:val="14"/>
  </w:num>
  <w:num w:numId="16" w16cid:durableId="1101098285">
    <w:abstractNumId w:val="23"/>
  </w:num>
  <w:num w:numId="17" w16cid:durableId="2011397933">
    <w:abstractNumId w:val="36"/>
  </w:num>
  <w:num w:numId="18" w16cid:durableId="518278670">
    <w:abstractNumId w:val="26"/>
  </w:num>
  <w:num w:numId="19" w16cid:durableId="311906021">
    <w:abstractNumId w:val="17"/>
  </w:num>
  <w:num w:numId="20" w16cid:durableId="594627846">
    <w:abstractNumId w:val="29"/>
  </w:num>
  <w:num w:numId="21" w16cid:durableId="754323614">
    <w:abstractNumId w:val="9"/>
  </w:num>
  <w:num w:numId="22" w16cid:durableId="1528106340">
    <w:abstractNumId w:val="31"/>
  </w:num>
  <w:num w:numId="23" w16cid:durableId="2125346348">
    <w:abstractNumId w:val="38"/>
  </w:num>
  <w:num w:numId="24" w16cid:durableId="1696080691">
    <w:abstractNumId w:val="35"/>
  </w:num>
  <w:num w:numId="25" w16cid:durableId="1921064735">
    <w:abstractNumId w:val="5"/>
  </w:num>
  <w:num w:numId="26" w16cid:durableId="618335740">
    <w:abstractNumId w:val="30"/>
  </w:num>
  <w:num w:numId="27" w16cid:durableId="1983149328">
    <w:abstractNumId w:val="28"/>
  </w:num>
  <w:num w:numId="28" w16cid:durableId="322122275">
    <w:abstractNumId w:val="33"/>
  </w:num>
  <w:num w:numId="29" w16cid:durableId="1476609248">
    <w:abstractNumId w:val="20"/>
  </w:num>
  <w:num w:numId="30" w16cid:durableId="1910339520">
    <w:abstractNumId w:val="13"/>
  </w:num>
  <w:num w:numId="31" w16cid:durableId="1614432957">
    <w:abstractNumId w:val="8"/>
  </w:num>
  <w:num w:numId="32" w16cid:durableId="1394086268">
    <w:abstractNumId w:val="21"/>
  </w:num>
  <w:num w:numId="33" w16cid:durableId="425660466">
    <w:abstractNumId w:val="11"/>
  </w:num>
  <w:num w:numId="34" w16cid:durableId="331109890">
    <w:abstractNumId w:val="24"/>
  </w:num>
  <w:num w:numId="35" w16cid:durableId="952713330">
    <w:abstractNumId w:val="10"/>
  </w:num>
  <w:num w:numId="36" w16cid:durableId="960652804">
    <w:abstractNumId w:val="39"/>
  </w:num>
  <w:num w:numId="37" w16cid:durableId="1623658022">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1D23"/>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77B"/>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6E4"/>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9B4"/>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593"/>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510"/>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279"/>
    <w:rsid w:val="001C7C5A"/>
    <w:rsid w:val="001C7EB3"/>
    <w:rsid w:val="001D02C3"/>
    <w:rsid w:val="001D061C"/>
    <w:rsid w:val="001D2444"/>
    <w:rsid w:val="001D2604"/>
    <w:rsid w:val="001D316E"/>
    <w:rsid w:val="001D339D"/>
    <w:rsid w:val="001D4228"/>
    <w:rsid w:val="001D4561"/>
    <w:rsid w:val="001D5A08"/>
    <w:rsid w:val="001D5D62"/>
    <w:rsid w:val="001D6713"/>
    <w:rsid w:val="001D6C20"/>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0639"/>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3B59"/>
    <w:rsid w:val="00244434"/>
    <w:rsid w:val="00244633"/>
    <w:rsid w:val="00244732"/>
    <w:rsid w:val="00245EDA"/>
    <w:rsid w:val="0024606A"/>
    <w:rsid w:val="0024606F"/>
    <w:rsid w:val="002467FE"/>
    <w:rsid w:val="00246F57"/>
    <w:rsid w:val="0024752A"/>
    <w:rsid w:val="00247BFD"/>
    <w:rsid w:val="00250710"/>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A98"/>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0CA7"/>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0554"/>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2BE3"/>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19C"/>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089"/>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356D"/>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50E"/>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816"/>
    <w:rsid w:val="00793CF6"/>
    <w:rsid w:val="007942E6"/>
    <w:rsid w:val="00795420"/>
    <w:rsid w:val="0079647D"/>
    <w:rsid w:val="007967D8"/>
    <w:rsid w:val="0079728A"/>
    <w:rsid w:val="007974D9"/>
    <w:rsid w:val="00797A0A"/>
    <w:rsid w:val="007A0C77"/>
    <w:rsid w:val="007A0D88"/>
    <w:rsid w:val="007A118C"/>
    <w:rsid w:val="007A2236"/>
    <w:rsid w:val="007A2292"/>
    <w:rsid w:val="007A3076"/>
    <w:rsid w:val="007A3095"/>
    <w:rsid w:val="007A3162"/>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A83"/>
    <w:rsid w:val="007B5B42"/>
    <w:rsid w:val="007B6183"/>
    <w:rsid w:val="007B6792"/>
    <w:rsid w:val="007B7053"/>
    <w:rsid w:val="007B7919"/>
    <w:rsid w:val="007B7B75"/>
    <w:rsid w:val="007B7E9B"/>
    <w:rsid w:val="007C15F5"/>
    <w:rsid w:val="007C1CDA"/>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C47"/>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5726"/>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032"/>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36AD"/>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DF3"/>
    <w:rsid w:val="00900E3F"/>
    <w:rsid w:val="00901657"/>
    <w:rsid w:val="00901B4C"/>
    <w:rsid w:val="00901D55"/>
    <w:rsid w:val="00903627"/>
    <w:rsid w:val="009036AA"/>
    <w:rsid w:val="00904116"/>
    <w:rsid w:val="0090426F"/>
    <w:rsid w:val="00904C82"/>
    <w:rsid w:val="00905495"/>
    <w:rsid w:val="00905763"/>
    <w:rsid w:val="00905E8D"/>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6783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5A"/>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4D4B"/>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27F16"/>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38BB"/>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1C8A"/>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817"/>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4EDB"/>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E5E"/>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0E48"/>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1759"/>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B05"/>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79E"/>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32CB"/>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982"/>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60"/>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59E7"/>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C7816"/>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8DA"/>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iusinfo.si/zakonodaja/rs-131-4011-2023"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11877</Words>
  <Characters>75309</Characters>
  <Application>Microsoft Office Word</Application>
  <DocSecurity>0</DocSecurity>
  <Lines>627</Lines>
  <Paragraphs>174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87012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4</cp:revision>
  <cp:lastPrinted>2025-10-28T11:21:00Z</cp:lastPrinted>
  <dcterms:created xsi:type="dcterms:W3CDTF">2025-10-28T11:21:00Z</dcterms:created>
  <dcterms:modified xsi:type="dcterms:W3CDTF">2025-10-28T11:22:00Z</dcterms:modified>
</cp:coreProperties>
</file>